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8823D" w14:textId="2C9FE4E5" w:rsidR="006418B2" w:rsidRPr="00895850" w:rsidRDefault="00895850" w:rsidP="00895850">
      <w:pPr>
        <w:spacing w:line="420" w:lineRule="exact"/>
        <w:ind w:left="2160"/>
        <w:rPr>
          <w:rFonts w:ascii="Calibri" w:eastAsia="Calibri" w:hAnsi="Calibri" w:cs="Calibri"/>
          <w:sz w:val="38"/>
          <w:szCs w:val="38"/>
        </w:rPr>
      </w:pPr>
      <w:r w:rsidRPr="00895850">
        <w:br w:type="column"/>
      </w:r>
      <w:r w:rsidRPr="00895850">
        <w:t xml:space="preserve">   </w:t>
      </w:r>
      <w:r w:rsidRPr="00895850">
        <w:rPr>
          <w:rFonts w:ascii="Calibri" w:hAnsi="Calibri" w:cs="Calibri"/>
          <w:sz w:val="22"/>
          <w:szCs w:val="22"/>
        </w:rPr>
        <w:t>Tyrell Sutton</w:t>
      </w:r>
    </w:p>
    <w:p w14:paraId="4B39622F" w14:textId="77777777" w:rsidR="006418B2" w:rsidRPr="00895850" w:rsidRDefault="00895850">
      <w:pPr>
        <w:spacing w:line="260" w:lineRule="exact"/>
        <w:ind w:left="41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sz w:val="22"/>
          <w:szCs w:val="22"/>
        </w:rPr>
        <w:t>1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is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er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L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e,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ri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ic</w:t>
      </w:r>
      <w:r w:rsidRPr="00895850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3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7</w:t>
      </w:r>
      <w:r w:rsidRPr="00895850">
        <w:rPr>
          <w:rFonts w:ascii="Calibri" w:eastAsia="Calibri" w:hAnsi="Calibri" w:cs="Calibri"/>
          <w:sz w:val="22"/>
          <w:szCs w:val="22"/>
        </w:rPr>
        <w:t>4</w:t>
      </w:r>
    </w:p>
    <w:p w14:paraId="73788102" w14:textId="10D34923" w:rsidR="006418B2" w:rsidRPr="00895850" w:rsidRDefault="00895850" w:rsidP="00895850">
      <w:pPr>
        <w:ind w:firstLine="410"/>
        <w:rPr>
          <w:rFonts w:ascii="Calibri" w:eastAsia="Calibri" w:hAnsi="Calibri" w:cs="Calibri"/>
          <w:sz w:val="22"/>
          <w:szCs w:val="22"/>
        </w:rPr>
        <w:sectPr w:rsidR="006418B2" w:rsidRPr="00895850">
          <w:type w:val="continuous"/>
          <w:pgSz w:w="11920" w:h="16840"/>
          <w:pgMar w:top="1400" w:right="0" w:bottom="0" w:left="0" w:header="720" w:footer="720" w:gutter="0"/>
          <w:cols w:num="2" w:space="720" w:equalWidth="0">
            <w:col w:w="3658" w:space="3320"/>
            <w:col w:w="4942"/>
          </w:cols>
        </w:sectPr>
      </w:pP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  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4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>5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3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4</w:t>
      </w:r>
      <w:r w:rsidRPr="00895850">
        <w:rPr>
          <w:rFonts w:ascii="Calibri" w:eastAsia="Calibri" w:hAnsi="Calibri" w:cs="Calibri"/>
          <w:sz w:val="22"/>
          <w:szCs w:val="22"/>
        </w:rPr>
        <w:t>3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9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8</w:t>
      </w:r>
      <w:r w:rsidRPr="00895850">
        <w:rPr>
          <w:rFonts w:ascii="Calibri" w:eastAsia="Calibri" w:hAnsi="Calibri" w:cs="Calibri"/>
          <w:sz w:val="22"/>
          <w:szCs w:val="22"/>
        </w:rPr>
        <w:t>7</w:t>
      </w:r>
      <w:r w:rsidRPr="00895850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hyperlink r:id="rId5" w:history="1">
        <w:r w:rsidRPr="00895850">
          <w:rPr>
            <w:rStyle w:val="Hyperlink"/>
            <w:rFonts w:ascii="Calibri" w:eastAsia="Calibri" w:hAnsi="Calibri" w:cs="Calibri"/>
            <w:sz w:val="22"/>
            <w:szCs w:val="22"/>
            <w:u w:val="none"/>
          </w:rPr>
          <w:t>tyrell@gmail.com</w:t>
        </w:r>
      </w:hyperlink>
    </w:p>
    <w:p w14:paraId="70FA250E" w14:textId="77777777" w:rsidR="006418B2" w:rsidRPr="00895850" w:rsidRDefault="006418B2">
      <w:pPr>
        <w:spacing w:before="9" w:line="140" w:lineRule="exact"/>
        <w:rPr>
          <w:sz w:val="15"/>
          <w:szCs w:val="15"/>
        </w:rPr>
      </w:pPr>
    </w:p>
    <w:p w14:paraId="476C89B0" w14:textId="77777777" w:rsidR="006418B2" w:rsidRPr="00895850" w:rsidRDefault="00895850">
      <w:pPr>
        <w:tabs>
          <w:tab w:val="left" w:pos="10380"/>
        </w:tabs>
        <w:spacing w:before="12"/>
        <w:ind w:left="1440" w:right="1394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Su</w:t>
      </w:r>
      <w:r w:rsidRPr="00895850">
        <w:rPr>
          <w:rFonts w:ascii="Calibri" w:eastAsia="Calibri" w:hAnsi="Calibri" w:cs="Calibri"/>
          <w:b/>
          <w:sz w:val="22"/>
          <w:szCs w:val="22"/>
        </w:rPr>
        <w:t>mm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z w:val="22"/>
          <w:szCs w:val="22"/>
        </w:rPr>
        <w:t>y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z w:val="22"/>
          <w:szCs w:val="22"/>
        </w:rPr>
        <w:t>f e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xpe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en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895850">
        <w:rPr>
          <w:rFonts w:ascii="Calibri" w:eastAsia="Calibri" w:hAnsi="Calibri" w:cs="Calibri"/>
          <w:b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ab/>
      </w:r>
      <w:r w:rsidRPr="0089585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gh</w:t>
      </w:r>
      <w:r w:rsidRPr="00895850">
        <w:rPr>
          <w:rFonts w:ascii="Calibri" w:eastAsia="Calibri" w:hAnsi="Calibri" w:cs="Calibri"/>
          <w:sz w:val="22"/>
          <w:szCs w:val="22"/>
        </w:rPr>
        <w:t>ly</w:t>
      </w:r>
      <w:r w:rsidRPr="00895850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at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l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w</w:t>
      </w:r>
      <w:r w:rsidRPr="00895850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sz w:val="22"/>
          <w:szCs w:val="22"/>
        </w:rPr>
        <w:t>tu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ent</w:t>
      </w:r>
      <w:r w:rsidRPr="00895850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with</w:t>
      </w:r>
      <w:r w:rsidRPr="00895850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x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ensi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tf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l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f</w:t>
      </w:r>
      <w:r w:rsidRPr="00895850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en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ent</w:t>
      </w:r>
      <w:r w:rsidRPr="00895850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x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cut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 xml:space="preserve">e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sit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within</w:t>
      </w:r>
      <w:r w:rsidRPr="00895850"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ra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f</w:t>
      </w:r>
      <w:r w:rsidRPr="00895850"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895850">
        <w:rPr>
          <w:rFonts w:ascii="Calibri" w:eastAsia="Calibri" w:hAnsi="Calibri" w:cs="Calibri"/>
          <w:sz w:val="22"/>
          <w:szCs w:val="22"/>
        </w:rPr>
        <w:t>ent</w:t>
      </w:r>
      <w:r w:rsidRPr="00895850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Socie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es</w:t>
      </w:r>
      <w:r w:rsidRPr="00895850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Associat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 xml:space="preserve">s.  </w:t>
      </w:r>
      <w:r w:rsidRPr="00895850"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iv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rse</w:t>
      </w:r>
      <w:r w:rsidRPr="00895850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sz w:val="22"/>
          <w:szCs w:val="22"/>
        </w:rPr>
        <w:t>kill</w:t>
      </w:r>
      <w:r w:rsidRPr="00895850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set</w:t>
      </w:r>
      <w:r w:rsidRPr="00895850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which</w:t>
      </w:r>
      <w:r w:rsidRPr="00895850"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is</w:t>
      </w:r>
      <w:r w:rsidRPr="00895850"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gh</w:t>
      </w:r>
      <w:r w:rsidRPr="00895850">
        <w:rPr>
          <w:rFonts w:ascii="Calibri" w:eastAsia="Calibri" w:hAnsi="Calibri" w:cs="Calibri"/>
          <w:sz w:val="22"/>
          <w:szCs w:val="22"/>
        </w:rPr>
        <w:t>ly c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ndu</w:t>
      </w:r>
      <w:r w:rsidRPr="00895850">
        <w:rPr>
          <w:rFonts w:ascii="Calibri" w:eastAsia="Calibri" w:hAnsi="Calibri" w:cs="Calibri"/>
          <w:sz w:val="22"/>
          <w:szCs w:val="22"/>
        </w:rPr>
        <w:t>ci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 xml:space="preserve">e </w:t>
      </w:r>
      <w:r w:rsidRPr="00895850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 xml:space="preserve">to </w:t>
      </w:r>
      <w:r w:rsidRPr="00895850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 xml:space="preserve">e </w:t>
      </w:r>
      <w:r w:rsidRPr="00895850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 xml:space="preserve">legal </w:t>
      </w:r>
      <w:r w:rsidRPr="00895850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fess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 xml:space="preserve">n </w:t>
      </w:r>
      <w:r w:rsidRPr="00895850"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el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 xml:space="preserve">ed </w:t>
      </w:r>
      <w:r w:rsidRPr="00895850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thr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ug</w:t>
      </w:r>
      <w:r w:rsidRPr="00895850">
        <w:rPr>
          <w:rFonts w:ascii="Calibri" w:eastAsia="Calibri" w:hAnsi="Calibri" w:cs="Calibri"/>
          <w:sz w:val="22"/>
          <w:szCs w:val="22"/>
        </w:rPr>
        <w:t xml:space="preserve">h </w:t>
      </w:r>
      <w:r w:rsidRPr="00895850"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 xml:space="preserve">five </w:t>
      </w:r>
      <w:r w:rsidRPr="00895850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895850">
        <w:rPr>
          <w:rFonts w:ascii="Calibri" w:eastAsia="Calibri" w:hAnsi="Calibri" w:cs="Calibri"/>
          <w:sz w:val="22"/>
          <w:szCs w:val="22"/>
        </w:rPr>
        <w:t xml:space="preserve">ears </w:t>
      </w:r>
      <w:r w:rsidRPr="00895850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 xml:space="preserve">f </w:t>
      </w:r>
      <w:r w:rsidRPr="00895850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om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titi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 xml:space="preserve">e </w:t>
      </w:r>
      <w:r w:rsidRPr="00895850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ebati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895850">
        <w:rPr>
          <w:rFonts w:ascii="Calibri" w:eastAsia="Calibri" w:hAnsi="Calibri" w:cs="Calibri"/>
          <w:sz w:val="22"/>
          <w:szCs w:val="22"/>
        </w:rPr>
        <w:t xml:space="preserve">.   </w:t>
      </w:r>
      <w:r w:rsidRPr="00895850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An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tab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895850">
        <w:rPr>
          <w:rFonts w:ascii="Calibri" w:eastAsia="Calibri" w:hAnsi="Calibri" w:cs="Calibri"/>
          <w:sz w:val="22"/>
          <w:szCs w:val="22"/>
        </w:rPr>
        <w:t>ivid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al</w:t>
      </w:r>
      <w:r w:rsidRPr="00895850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with</w:t>
      </w:r>
      <w:r w:rsidRPr="00895850"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rc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lt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ral</w:t>
      </w:r>
      <w:r w:rsidRPr="00895850"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sz w:val="22"/>
          <w:szCs w:val="22"/>
        </w:rPr>
        <w:t>ensit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ity</w:t>
      </w:r>
      <w:r w:rsidRPr="00895850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al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le</w:t>
      </w:r>
      <w:r w:rsidRPr="00895850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riv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succ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ed</w:t>
      </w:r>
      <w:r w:rsidRPr="00895850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in a co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95850">
        <w:rPr>
          <w:rFonts w:ascii="Calibri" w:eastAsia="Calibri" w:hAnsi="Calibri" w:cs="Calibri"/>
          <w:sz w:val="22"/>
          <w:szCs w:val="22"/>
        </w:rPr>
        <w:t>ity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egal pra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c</w:t>
      </w:r>
      <w:r w:rsidRPr="00895850">
        <w:rPr>
          <w:rFonts w:ascii="Calibri" w:eastAsia="Calibri" w:hAnsi="Calibri" w:cs="Calibri"/>
          <w:sz w:val="22"/>
          <w:szCs w:val="22"/>
        </w:rPr>
        <w:t>tice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g.</w:t>
      </w:r>
    </w:p>
    <w:p w14:paraId="29EB0BAA" w14:textId="77777777" w:rsidR="006418B2" w:rsidRPr="00895850" w:rsidRDefault="006418B2">
      <w:pPr>
        <w:spacing w:before="9" w:line="260" w:lineRule="exact"/>
        <w:rPr>
          <w:sz w:val="26"/>
          <w:szCs w:val="26"/>
        </w:rPr>
      </w:pPr>
    </w:p>
    <w:p w14:paraId="392B53B9" w14:textId="77777777" w:rsidR="006418B2" w:rsidRPr="00895850" w:rsidRDefault="00895850">
      <w:pPr>
        <w:tabs>
          <w:tab w:val="left" w:pos="10440"/>
        </w:tabs>
        <w:ind w:left="144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b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du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ab/>
      </w:r>
    </w:p>
    <w:p w14:paraId="4E37A750" w14:textId="77777777" w:rsidR="006418B2" w:rsidRPr="00895850" w:rsidRDefault="00895850">
      <w:pPr>
        <w:ind w:left="4275" w:right="4927" w:hanging="2835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pacing w:val="-1"/>
          <w:sz w:val="22"/>
          <w:szCs w:val="22"/>
        </w:rPr>
        <w:t>J</w:t>
      </w:r>
      <w:r w:rsidRPr="00895850">
        <w:rPr>
          <w:rFonts w:ascii="Calibri" w:eastAsia="Calibri" w:hAnsi="Calibri" w:cs="Calibri"/>
          <w:sz w:val="22"/>
          <w:szCs w:val="22"/>
        </w:rPr>
        <w:t>an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>3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-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 xml:space="preserve">rent                       </w:t>
      </w:r>
      <w:r w:rsidRPr="00895850"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Ma</w:t>
      </w:r>
      <w:r w:rsidRPr="00895850">
        <w:rPr>
          <w:rFonts w:ascii="Calibri" w:eastAsia="Calibri" w:hAnsi="Calibri" w:cs="Calibri"/>
          <w:b/>
          <w:sz w:val="22"/>
          <w:szCs w:val="22"/>
        </w:rPr>
        <w:t>ster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z w:val="22"/>
          <w:szCs w:val="22"/>
        </w:rPr>
        <w:t>f La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w</w:t>
      </w:r>
      <w:r w:rsidRPr="00895850">
        <w:rPr>
          <w:rFonts w:ascii="Calibri" w:eastAsia="Calibri" w:hAnsi="Calibri" w:cs="Calibri"/>
          <w:b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(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Ju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ri</w:t>
      </w:r>
      <w:r w:rsidRPr="00895850">
        <w:rPr>
          <w:rFonts w:ascii="Calibri" w:eastAsia="Calibri" w:hAnsi="Calibri" w:cs="Calibri"/>
          <w:b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Doc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z w:val="22"/>
          <w:szCs w:val="22"/>
        </w:rPr>
        <w:t xml:space="preserve">)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Mona</w:t>
      </w:r>
      <w:r w:rsidRPr="00895850">
        <w:rPr>
          <w:rFonts w:ascii="Calibri" w:eastAsia="Calibri" w:hAnsi="Calibri" w:cs="Calibri"/>
          <w:b/>
          <w:sz w:val="22"/>
          <w:szCs w:val="22"/>
        </w:rPr>
        <w:t>sh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Uni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z w:val="22"/>
          <w:szCs w:val="22"/>
        </w:rPr>
        <w:t>y</w:t>
      </w:r>
    </w:p>
    <w:p w14:paraId="481A905D" w14:textId="77777777" w:rsidR="006418B2" w:rsidRPr="00895850" w:rsidRDefault="00895850">
      <w:pPr>
        <w:ind w:left="4239" w:right="4169"/>
        <w:jc w:val="center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i/>
          <w:sz w:val="22"/>
          <w:szCs w:val="22"/>
        </w:rPr>
        <w:t>Expected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i/>
          <w:sz w:val="22"/>
          <w:szCs w:val="22"/>
        </w:rPr>
        <w:t>C</w:t>
      </w:r>
      <w:r w:rsidRPr="00895850">
        <w:rPr>
          <w:rFonts w:ascii="Calibri" w:eastAsia="Calibri" w:hAnsi="Calibri" w:cs="Calibri"/>
          <w:i/>
          <w:spacing w:val="-3"/>
          <w:sz w:val="22"/>
          <w:szCs w:val="22"/>
        </w:rPr>
        <w:t>o</w:t>
      </w:r>
      <w:r w:rsidRPr="00895850">
        <w:rPr>
          <w:rFonts w:ascii="Calibri" w:eastAsia="Calibri" w:hAnsi="Calibri" w:cs="Calibri"/>
          <w:i/>
          <w:sz w:val="22"/>
          <w:szCs w:val="22"/>
        </w:rPr>
        <w:t>mpletio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i/>
          <w:sz w:val="22"/>
          <w:szCs w:val="22"/>
        </w:rPr>
        <w:t>: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er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>5</w:t>
      </w:r>
    </w:p>
    <w:p w14:paraId="3E2113A1" w14:textId="77777777" w:rsidR="006418B2" w:rsidRPr="00895850" w:rsidRDefault="006418B2">
      <w:pPr>
        <w:spacing w:before="9" w:line="260" w:lineRule="exact"/>
        <w:rPr>
          <w:sz w:val="26"/>
          <w:szCs w:val="26"/>
        </w:rPr>
      </w:pPr>
    </w:p>
    <w:p w14:paraId="15FAEB25" w14:textId="77777777" w:rsidR="006418B2" w:rsidRPr="00895850" w:rsidRDefault="00895850">
      <w:pPr>
        <w:ind w:left="4321" w:right="5111" w:hanging="288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t>Feb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–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 xml:space="preserve">v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 xml:space="preserve">2                   </w:t>
      </w:r>
      <w:r w:rsidRPr="00895850"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B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he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z w:val="22"/>
          <w:szCs w:val="22"/>
        </w:rPr>
        <w:t xml:space="preserve">f 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z w:val="22"/>
          <w:szCs w:val="22"/>
        </w:rPr>
        <w:t>ts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(</w:t>
      </w:r>
      <w:r w:rsidRPr="00895850">
        <w:rPr>
          <w:rFonts w:ascii="Calibri" w:eastAsia="Calibri" w:hAnsi="Calibri" w:cs="Calibri"/>
          <w:b/>
          <w:sz w:val="22"/>
          <w:szCs w:val="22"/>
        </w:rPr>
        <w:t>H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onou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z w:val="22"/>
          <w:szCs w:val="22"/>
        </w:rPr>
        <w:t xml:space="preserve">)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Mona</w:t>
      </w:r>
      <w:r w:rsidRPr="00895850">
        <w:rPr>
          <w:rFonts w:ascii="Calibri" w:eastAsia="Calibri" w:hAnsi="Calibri" w:cs="Calibri"/>
          <w:b/>
          <w:sz w:val="22"/>
          <w:szCs w:val="22"/>
        </w:rPr>
        <w:t>sh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Uni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z w:val="22"/>
          <w:szCs w:val="22"/>
        </w:rPr>
        <w:t>y</w:t>
      </w:r>
    </w:p>
    <w:p w14:paraId="561BB43F" w14:textId="77777777" w:rsidR="006418B2" w:rsidRPr="00895850" w:rsidRDefault="00895850">
      <w:pPr>
        <w:ind w:left="4284" w:right="4840"/>
        <w:jc w:val="center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i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i/>
          <w:sz w:val="22"/>
          <w:szCs w:val="22"/>
        </w:rPr>
        <w:t>jor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>s</w:t>
      </w:r>
      <w:r w:rsidRPr="00895850">
        <w:rPr>
          <w:rFonts w:ascii="Calibri" w:eastAsia="Calibri" w:hAnsi="Calibri" w:cs="Calibri"/>
          <w:i/>
          <w:sz w:val="22"/>
          <w:szCs w:val="22"/>
        </w:rPr>
        <w:t>:</w:t>
      </w:r>
      <w:r w:rsidRPr="00895850">
        <w:rPr>
          <w:rFonts w:ascii="Calibri" w:eastAsia="Calibri" w:hAnsi="Calibri" w:cs="Calibri"/>
          <w:i/>
          <w:spacing w:val="-18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Po</w:t>
      </w:r>
      <w:r w:rsidRPr="00895850">
        <w:rPr>
          <w:rFonts w:ascii="Calibri" w:eastAsia="Calibri" w:hAnsi="Calibri" w:cs="Calibri"/>
          <w:sz w:val="22"/>
          <w:szCs w:val="22"/>
        </w:rPr>
        <w:t>l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tics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ngu</w:t>
      </w:r>
      <w:r w:rsidRPr="00895850">
        <w:rPr>
          <w:rFonts w:ascii="Calibri" w:eastAsia="Calibri" w:hAnsi="Calibri" w:cs="Calibri"/>
          <w:sz w:val="22"/>
          <w:szCs w:val="22"/>
        </w:rPr>
        <w:t>istics</w:t>
      </w:r>
    </w:p>
    <w:p w14:paraId="7FDEAB80" w14:textId="77777777" w:rsidR="006418B2" w:rsidRPr="00895850" w:rsidRDefault="00895850">
      <w:pPr>
        <w:spacing w:line="260" w:lineRule="exact"/>
        <w:ind w:left="432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i/>
          <w:sz w:val="22"/>
          <w:szCs w:val="22"/>
        </w:rPr>
        <w:t>A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>ch</w:t>
      </w:r>
      <w:r w:rsidRPr="00895850">
        <w:rPr>
          <w:rFonts w:ascii="Calibri" w:eastAsia="Calibri" w:hAnsi="Calibri" w:cs="Calibri"/>
          <w:i/>
          <w:sz w:val="22"/>
          <w:szCs w:val="22"/>
        </w:rPr>
        <w:t>ievement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>s</w:t>
      </w:r>
      <w:r w:rsidRPr="00895850">
        <w:rPr>
          <w:rFonts w:ascii="Calibri" w:eastAsia="Calibri" w:hAnsi="Calibri" w:cs="Calibri"/>
          <w:i/>
          <w:sz w:val="22"/>
          <w:szCs w:val="22"/>
        </w:rPr>
        <w:t>:</w:t>
      </w:r>
      <w:r w:rsidRPr="00895850">
        <w:rPr>
          <w:rFonts w:ascii="Calibri" w:eastAsia="Calibri" w:hAnsi="Calibri" w:cs="Calibri"/>
          <w:i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Gra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du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with a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h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isti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ct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ra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e</w:t>
      </w:r>
    </w:p>
    <w:p w14:paraId="1C664CCE" w14:textId="77777777" w:rsidR="006418B2" w:rsidRPr="00895850" w:rsidRDefault="006418B2">
      <w:pPr>
        <w:spacing w:before="9" w:line="260" w:lineRule="exact"/>
        <w:rPr>
          <w:sz w:val="26"/>
          <w:szCs w:val="26"/>
        </w:rPr>
      </w:pPr>
    </w:p>
    <w:p w14:paraId="1B9D45B1" w14:textId="77777777" w:rsidR="006418B2" w:rsidRPr="00895850" w:rsidRDefault="00895850">
      <w:pPr>
        <w:ind w:left="144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pacing w:val="-1"/>
          <w:sz w:val="22"/>
          <w:szCs w:val="22"/>
        </w:rPr>
        <w:t>J</w:t>
      </w:r>
      <w:r w:rsidRPr="00895850">
        <w:rPr>
          <w:rFonts w:ascii="Calibri" w:eastAsia="Calibri" w:hAnsi="Calibri" w:cs="Calibri"/>
          <w:sz w:val="22"/>
          <w:szCs w:val="22"/>
        </w:rPr>
        <w:t xml:space="preserve">an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–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Ju</w:t>
      </w:r>
      <w:r w:rsidRPr="00895850">
        <w:rPr>
          <w:rFonts w:ascii="Calibri" w:eastAsia="Calibri" w:hAnsi="Calibri" w:cs="Calibri"/>
          <w:sz w:val="22"/>
          <w:szCs w:val="22"/>
        </w:rPr>
        <w:t>ly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 xml:space="preserve">2                    </w:t>
      </w:r>
      <w:r w:rsidRPr="00895850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Se</w:t>
      </w:r>
      <w:r w:rsidRPr="00895850">
        <w:rPr>
          <w:rFonts w:ascii="Calibri" w:eastAsia="Calibri" w:hAnsi="Calibri" w:cs="Calibri"/>
          <w:b/>
          <w:sz w:val="22"/>
          <w:szCs w:val="22"/>
        </w:rPr>
        <w:t>mest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Abr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oa</w:t>
      </w:r>
      <w:r w:rsidRPr="00895850">
        <w:rPr>
          <w:rFonts w:ascii="Calibri" w:eastAsia="Calibri" w:hAnsi="Calibri" w:cs="Calibri"/>
          <w:b/>
          <w:sz w:val="22"/>
          <w:szCs w:val="22"/>
        </w:rPr>
        <w:t>d</w:t>
      </w:r>
    </w:p>
    <w:p w14:paraId="7B875C62" w14:textId="77777777" w:rsidR="006418B2" w:rsidRPr="00895850" w:rsidRDefault="00895850">
      <w:pPr>
        <w:ind w:left="4284" w:right="4644"/>
        <w:jc w:val="center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b/>
          <w:sz w:val="22"/>
          <w:szCs w:val="22"/>
        </w:rPr>
        <w:t>U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iv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z w:val="22"/>
          <w:szCs w:val="22"/>
        </w:rPr>
        <w:t>y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z w:val="22"/>
          <w:szCs w:val="22"/>
        </w:rPr>
        <w:t>f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z w:val="22"/>
          <w:szCs w:val="22"/>
        </w:rPr>
        <w:t>,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z w:val="22"/>
          <w:szCs w:val="22"/>
        </w:rPr>
        <w:t>ma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b/>
          <w:sz w:val="22"/>
          <w:szCs w:val="22"/>
        </w:rPr>
        <w:t>y</w:t>
      </w:r>
    </w:p>
    <w:p w14:paraId="12F00794" w14:textId="77777777" w:rsidR="006418B2" w:rsidRPr="00895850" w:rsidRDefault="00895850">
      <w:pPr>
        <w:ind w:left="432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i/>
          <w:sz w:val="22"/>
          <w:szCs w:val="22"/>
        </w:rPr>
        <w:t>A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>ch</w:t>
      </w:r>
      <w:r w:rsidRPr="00895850">
        <w:rPr>
          <w:rFonts w:ascii="Calibri" w:eastAsia="Calibri" w:hAnsi="Calibri" w:cs="Calibri"/>
          <w:i/>
          <w:sz w:val="22"/>
          <w:szCs w:val="22"/>
        </w:rPr>
        <w:t>ievement</w:t>
      </w:r>
      <w:r w:rsidRPr="00895850">
        <w:rPr>
          <w:rFonts w:ascii="Calibri" w:eastAsia="Calibri" w:hAnsi="Calibri" w:cs="Calibri"/>
          <w:i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i/>
          <w:sz w:val="22"/>
          <w:szCs w:val="22"/>
        </w:rPr>
        <w:t xml:space="preserve">:  </w:t>
      </w:r>
      <w:r w:rsidRPr="00895850">
        <w:rPr>
          <w:rFonts w:ascii="Calibri" w:eastAsia="Calibri" w:hAnsi="Calibri" w:cs="Calibri"/>
          <w:sz w:val="22"/>
          <w:szCs w:val="22"/>
        </w:rPr>
        <w:t>Re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ie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 xml:space="preserve">f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ash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el 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ad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q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ity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Burs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y</w:t>
      </w:r>
    </w:p>
    <w:p w14:paraId="1D5F6281" w14:textId="77777777" w:rsidR="006418B2" w:rsidRPr="00895850" w:rsidRDefault="006418B2">
      <w:pPr>
        <w:spacing w:before="9" w:line="260" w:lineRule="exact"/>
        <w:rPr>
          <w:sz w:val="26"/>
          <w:szCs w:val="26"/>
        </w:rPr>
      </w:pPr>
    </w:p>
    <w:p w14:paraId="6F52A901" w14:textId="77777777" w:rsidR="006418B2" w:rsidRPr="00895850" w:rsidRDefault="00895850">
      <w:pPr>
        <w:ind w:left="144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0</w:t>
      </w:r>
      <w:r w:rsidRPr="00895850">
        <w:rPr>
          <w:rFonts w:ascii="Calibri" w:eastAsia="Calibri" w:hAnsi="Calibri" w:cs="Calibri"/>
          <w:sz w:val="22"/>
          <w:szCs w:val="22"/>
        </w:rPr>
        <w:t xml:space="preserve">9                                               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895850">
        <w:rPr>
          <w:rFonts w:ascii="Calibri" w:eastAsia="Calibri" w:hAnsi="Calibri" w:cs="Calibri"/>
          <w:b/>
          <w:sz w:val="22"/>
          <w:szCs w:val="22"/>
        </w:rPr>
        <w:t>E</w:t>
      </w:r>
    </w:p>
    <w:p w14:paraId="512A89C4" w14:textId="77777777" w:rsidR="006418B2" w:rsidRPr="00895850" w:rsidRDefault="00895850">
      <w:pPr>
        <w:ind w:left="4239" w:right="5960"/>
        <w:jc w:val="center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B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ll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z w:val="22"/>
          <w:szCs w:val="22"/>
        </w:rPr>
        <w:t>mm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z w:val="22"/>
          <w:szCs w:val="22"/>
        </w:rPr>
        <w:t>r</w:t>
      </w:r>
    </w:p>
    <w:p w14:paraId="67F40E86" w14:textId="77777777" w:rsidR="006418B2" w:rsidRPr="00895850" w:rsidRDefault="00895850">
      <w:pPr>
        <w:spacing w:before="1"/>
        <w:ind w:left="4321" w:right="1404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i/>
          <w:sz w:val="22"/>
          <w:szCs w:val="22"/>
        </w:rPr>
        <w:t>A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>ch</w:t>
      </w:r>
      <w:r w:rsidRPr="00895850">
        <w:rPr>
          <w:rFonts w:ascii="Calibri" w:eastAsia="Calibri" w:hAnsi="Calibri" w:cs="Calibri"/>
          <w:i/>
          <w:sz w:val="22"/>
          <w:szCs w:val="22"/>
        </w:rPr>
        <w:t>ievement</w:t>
      </w:r>
      <w:r w:rsidRPr="00895850">
        <w:rPr>
          <w:rFonts w:ascii="Calibri" w:eastAsia="Calibri" w:hAnsi="Calibri" w:cs="Calibri"/>
          <w:i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i/>
          <w:sz w:val="22"/>
          <w:szCs w:val="22"/>
        </w:rPr>
        <w:t xml:space="preserve">: </w:t>
      </w:r>
      <w:r w:rsidRPr="00895850">
        <w:rPr>
          <w:rFonts w:ascii="Calibri" w:eastAsia="Calibri" w:hAnsi="Calibri" w:cs="Calibri"/>
          <w:i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warded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the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895850">
        <w:rPr>
          <w:rFonts w:ascii="Calibri" w:eastAsia="Calibri" w:hAnsi="Calibri" w:cs="Calibri"/>
          <w:sz w:val="22"/>
          <w:szCs w:val="22"/>
        </w:rPr>
        <w:t>8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en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and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ela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Ba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k Sc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la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sh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p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(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r aca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ch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 xml:space="preserve">ent in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Y</w:t>
      </w:r>
      <w:r w:rsidRPr="00895850">
        <w:rPr>
          <w:rFonts w:ascii="Calibri" w:eastAsia="Calibri" w:hAnsi="Calibri" w:cs="Calibri"/>
          <w:sz w:val="22"/>
          <w:szCs w:val="22"/>
        </w:rPr>
        <w:t>ear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ral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l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cat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) to the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al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f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$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5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895850">
        <w:rPr>
          <w:rFonts w:ascii="Calibri" w:eastAsia="Calibri" w:hAnsi="Calibri" w:cs="Calibri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w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s ac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at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3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sts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f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 xml:space="preserve">r </w:t>
      </w:r>
      <w:r w:rsidRPr="00895850">
        <w:rPr>
          <w:rFonts w:ascii="Calibri" w:eastAsia="Calibri" w:hAnsi="Calibri" w:cs="Calibri"/>
          <w:sz w:val="22"/>
          <w:szCs w:val="22"/>
        </w:rPr>
        <w:t>Un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ersi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y</w:t>
      </w:r>
    </w:p>
    <w:p w14:paraId="18DE2138" w14:textId="77777777" w:rsidR="006418B2" w:rsidRPr="00895850" w:rsidRDefault="006418B2">
      <w:pPr>
        <w:spacing w:before="9" w:line="260" w:lineRule="exact"/>
        <w:rPr>
          <w:sz w:val="26"/>
          <w:szCs w:val="26"/>
        </w:rPr>
      </w:pPr>
    </w:p>
    <w:p w14:paraId="1CAD2275" w14:textId="77777777" w:rsidR="006418B2" w:rsidRPr="00895850" w:rsidRDefault="00895850">
      <w:pPr>
        <w:tabs>
          <w:tab w:val="left" w:pos="10400"/>
        </w:tabs>
        <w:ind w:left="144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b/>
          <w:sz w:val="22"/>
          <w:szCs w:val="22"/>
        </w:rPr>
        <w:t>P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z w:val="22"/>
          <w:szCs w:val="22"/>
        </w:rPr>
        <w:t>f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ona</w:t>
      </w:r>
      <w:r w:rsidRPr="00895850">
        <w:rPr>
          <w:rFonts w:ascii="Calibri" w:eastAsia="Calibri" w:hAnsi="Calibri" w:cs="Calibri"/>
          <w:b/>
          <w:sz w:val="22"/>
          <w:szCs w:val="22"/>
        </w:rPr>
        <w:t>l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z w:val="22"/>
          <w:szCs w:val="22"/>
        </w:rPr>
        <w:t>ki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b/>
          <w:spacing w:val="2"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ab/>
      </w:r>
    </w:p>
    <w:p w14:paraId="390FB66D" w14:textId="77777777" w:rsidR="006418B2" w:rsidRPr="00895850" w:rsidRDefault="00895850">
      <w:pPr>
        <w:ind w:left="1440"/>
        <w:rPr>
          <w:rFonts w:ascii="Calibri" w:eastAsia="Calibri" w:hAnsi="Calibri" w:cs="Calibri"/>
          <w:sz w:val="22"/>
          <w:szCs w:val="22"/>
        </w:rPr>
        <w:sectPr w:rsidR="006418B2" w:rsidRPr="00895850">
          <w:type w:val="continuous"/>
          <w:pgSz w:w="11920" w:h="16840"/>
          <w:pgMar w:top="1400" w:right="0" w:bottom="0" w:left="0" w:header="720" w:footer="720" w:gutter="0"/>
          <w:cols w:space="720"/>
        </w:sectPr>
      </w:pPr>
      <w:r w:rsidRPr="00895850">
        <w:rPr>
          <w:rFonts w:ascii="Calibri" w:eastAsia="Calibri" w:hAnsi="Calibri" w:cs="Calibri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95850">
        <w:rPr>
          <w:rFonts w:ascii="Calibri" w:eastAsia="Calibri" w:hAnsi="Calibri" w:cs="Calibri"/>
          <w:sz w:val="22"/>
          <w:szCs w:val="22"/>
        </w:rPr>
        <w:t>ic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ti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n</w:t>
      </w:r>
    </w:p>
    <w:p w14:paraId="2AD637DC" w14:textId="77777777" w:rsidR="006418B2" w:rsidRPr="00895850" w:rsidRDefault="006418B2">
      <w:pPr>
        <w:spacing w:before="6" w:line="100" w:lineRule="exact"/>
        <w:rPr>
          <w:sz w:val="11"/>
          <w:szCs w:val="11"/>
        </w:rPr>
      </w:pPr>
    </w:p>
    <w:p w14:paraId="7729B89A" w14:textId="77777777" w:rsidR="006418B2" w:rsidRPr="00895850" w:rsidRDefault="006418B2">
      <w:pPr>
        <w:spacing w:line="200" w:lineRule="exact"/>
      </w:pPr>
    </w:p>
    <w:p w14:paraId="169BE94E" w14:textId="77777777" w:rsidR="006418B2" w:rsidRPr="00895850" w:rsidRDefault="006418B2">
      <w:pPr>
        <w:spacing w:line="200" w:lineRule="exact"/>
      </w:pPr>
    </w:p>
    <w:p w14:paraId="76520476" w14:textId="77777777" w:rsidR="006418B2" w:rsidRPr="00895850" w:rsidRDefault="006418B2">
      <w:pPr>
        <w:spacing w:line="200" w:lineRule="exact"/>
      </w:pPr>
    </w:p>
    <w:p w14:paraId="43822CBC" w14:textId="77777777" w:rsidR="006418B2" w:rsidRPr="00895850" w:rsidRDefault="006418B2">
      <w:pPr>
        <w:spacing w:line="200" w:lineRule="exact"/>
      </w:pPr>
    </w:p>
    <w:p w14:paraId="73FB0A86" w14:textId="77777777" w:rsidR="006418B2" w:rsidRPr="00895850" w:rsidRDefault="006418B2">
      <w:pPr>
        <w:spacing w:line="200" w:lineRule="exact"/>
      </w:pPr>
    </w:p>
    <w:p w14:paraId="00CFBBE8" w14:textId="77777777" w:rsidR="006418B2" w:rsidRPr="00895850" w:rsidRDefault="006418B2">
      <w:pPr>
        <w:spacing w:line="200" w:lineRule="exact"/>
      </w:pPr>
    </w:p>
    <w:p w14:paraId="3C686542" w14:textId="77777777" w:rsidR="006418B2" w:rsidRPr="00895850" w:rsidRDefault="006418B2">
      <w:pPr>
        <w:spacing w:line="200" w:lineRule="exact"/>
      </w:pPr>
    </w:p>
    <w:p w14:paraId="0C0174BD" w14:textId="77777777" w:rsidR="006418B2" w:rsidRPr="00895850" w:rsidRDefault="006418B2">
      <w:pPr>
        <w:spacing w:line="200" w:lineRule="exact"/>
      </w:pPr>
    </w:p>
    <w:p w14:paraId="2EE83AD9" w14:textId="77777777" w:rsidR="006418B2" w:rsidRPr="00895850" w:rsidRDefault="006418B2">
      <w:pPr>
        <w:spacing w:line="200" w:lineRule="exact"/>
      </w:pPr>
    </w:p>
    <w:p w14:paraId="1E26558D" w14:textId="77777777" w:rsidR="006418B2" w:rsidRPr="00895850" w:rsidRDefault="00895850">
      <w:pPr>
        <w:ind w:left="1440" w:right="-53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t>Res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ch 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aly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c</w:t>
      </w:r>
      <w:r w:rsidRPr="00895850">
        <w:rPr>
          <w:rFonts w:ascii="Calibri" w:eastAsia="Calibri" w:hAnsi="Calibri" w:cs="Calibri"/>
          <w:sz w:val="22"/>
          <w:szCs w:val="22"/>
        </w:rPr>
        <w:t>al</w:t>
      </w:r>
    </w:p>
    <w:p w14:paraId="3FACB6F9" w14:textId="77777777" w:rsidR="006418B2" w:rsidRPr="00895850" w:rsidRDefault="00895850">
      <w:pPr>
        <w:tabs>
          <w:tab w:val="left" w:pos="360"/>
        </w:tabs>
        <w:spacing w:before="6"/>
        <w:ind w:left="360" w:right="1818" w:hanging="360"/>
        <w:rPr>
          <w:rFonts w:ascii="Calibri" w:eastAsia="Calibri" w:hAnsi="Calibri" w:cs="Calibri"/>
          <w:sz w:val="22"/>
          <w:szCs w:val="22"/>
        </w:rPr>
      </w:pPr>
      <w:r w:rsidRPr="00895850">
        <w:br w:type="column"/>
      </w: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895850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sz w:val="22"/>
          <w:szCs w:val="22"/>
        </w:rPr>
        <w:t>trat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ff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ct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al 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95850">
        <w:rPr>
          <w:rFonts w:ascii="Calibri" w:eastAsia="Calibri" w:hAnsi="Calibri" w:cs="Calibri"/>
          <w:sz w:val="22"/>
          <w:szCs w:val="22"/>
        </w:rPr>
        <w:t>icati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k</w:t>
      </w:r>
      <w:r w:rsidRPr="00895850">
        <w:rPr>
          <w:rFonts w:ascii="Calibri" w:eastAsia="Calibri" w:hAnsi="Calibri" w:cs="Calibri"/>
          <w:sz w:val="22"/>
          <w:szCs w:val="22"/>
        </w:rPr>
        <w:t>ills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ug</w:t>
      </w:r>
      <w:r w:rsidRPr="00895850">
        <w:rPr>
          <w:rFonts w:ascii="Calibri" w:eastAsia="Calibri" w:hAnsi="Calibri" w:cs="Calibri"/>
          <w:sz w:val="22"/>
          <w:szCs w:val="22"/>
        </w:rPr>
        <w:t>h tut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ri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895850">
        <w:rPr>
          <w:rFonts w:ascii="Calibri" w:eastAsia="Calibri" w:hAnsi="Calibri" w:cs="Calibri"/>
          <w:sz w:val="22"/>
          <w:szCs w:val="22"/>
        </w:rPr>
        <w:t>xperie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z w:val="22"/>
          <w:szCs w:val="22"/>
        </w:rPr>
        <w:t>ti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in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v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l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ent in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sz w:val="22"/>
          <w:szCs w:val="22"/>
        </w:rPr>
        <w:t>h 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iv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rsi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ebati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ci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ty</w:t>
      </w:r>
    </w:p>
    <w:p w14:paraId="5FF44380" w14:textId="77777777" w:rsidR="006418B2" w:rsidRPr="00895850" w:rsidRDefault="00895850">
      <w:pPr>
        <w:tabs>
          <w:tab w:val="left" w:pos="400"/>
        </w:tabs>
        <w:spacing w:before="12" w:line="260" w:lineRule="exact"/>
        <w:ind w:left="406" w:right="1738" w:hanging="36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895850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895850">
        <w:rPr>
          <w:rFonts w:ascii="Calibri" w:eastAsia="Calibri" w:hAnsi="Calibri" w:cs="Calibri"/>
          <w:sz w:val="22"/>
          <w:szCs w:val="22"/>
        </w:rPr>
        <w:t>Aca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ic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assi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ents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en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ced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k</w:t>
      </w:r>
      <w:r w:rsidRPr="00895850">
        <w:rPr>
          <w:rFonts w:ascii="Calibri" w:eastAsia="Calibri" w:hAnsi="Calibri" w:cs="Calibri"/>
          <w:sz w:val="22"/>
          <w:szCs w:val="22"/>
        </w:rPr>
        <w:t>ills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 xml:space="preserve">in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odu</w:t>
      </w:r>
      <w:r w:rsidRPr="00895850">
        <w:rPr>
          <w:rFonts w:ascii="Calibri" w:eastAsia="Calibri" w:hAnsi="Calibri" w:cs="Calibri"/>
          <w:sz w:val="22"/>
          <w:szCs w:val="22"/>
        </w:rPr>
        <w:t>ci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 xml:space="preserve">g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ra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atical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rre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lli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ent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writ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en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cati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n</w:t>
      </w:r>
    </w:p>
    <w:p w14:paraId="38CE658F" w14:textId="77777777" w:rsidR="006418B2" w:rsidRPr="00895850" w:rsidRDefault="00895850">
      <w:pPr>
        <w:tabs>
          <w:tab w:val="left" w:pos="400"/>
        </w:tabs>
        <w:spacing w:before="7"/>
        <w:ind w:left="406" w:right="2114" w:hanging="36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895850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ed a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era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ficiency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in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Ge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an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in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er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o effe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95850">
        <w:rPr>
          <w:rFonts w:ascii="Calibri" w:eastAsia="Calibri" w:hAnsi="Calibri" w:cs="Calibri"/>
          <w:sz w:val="22"/>
          <w:szCs w:val="22"/>
        </w:rPr>
        <w:t>ic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te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w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ilst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stu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 xml:space="preserve">in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er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y</w:t>
      </w:r>
    </w:p>
    <w:p w14:paraId="611AF38B" w14:textId="77777777" w:rsidR="006418B2" w:rsidRPr="00895850" w:rsidRDefault="006418B2">
      <w:pPr>
        <w:spacing w:before="14" w:line="260" w:lineRule="exact"/>
        <w:rPr>
          <w:sz w:val="26"/>
          <w:szCs w:val="26"/>
        </w:rPr>
      </w:pPr>
    </w:p>
    <w:p w14:paraId="61FDF81B" w14:textId="77777777" w:rsidR="006418B2" w:rsidRPr="00895850" w:rsidRDefault="00895850">
      <w:pPr>
        <w:tabs>
          <w:tab w:val="left" w:pos="400"/>
        </w:tabs>
        <w:ind w:left="406" w:right="1492" w:hanging="36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895850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en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ility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inc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lud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q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al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tati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q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tita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s as 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x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lified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by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esis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w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rk</w:t>
      </w:r>
      <w:r w:rsidRPr="00895850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du</w:t>
      </w:r>
      <w:r w:rsidRPr="00895850">
        <w:rPr>
          <w:rFonts w:ascii="Calibri" w:eastAsia="Calibri" w:hAnsi="Calibri" w:cs="Calibri"/>
          <w:sz w:val="22"/>
          <w:szCs w:val="22"/>
        </w:rPr>
        <w:t>ri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H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rs</w:t>
      </w:r>
    </w:p>
    <w:p w14:paraId="67241120" w14:textId="77777777" w:rsidR="006418B2" w:rsidRPr="00895850" w:rsidRDefault="00895850">
      <w:pPr>
        <w:tabs>
          <w:tab w:val="left" w:pos="400"/>
        </w:tabs>
        <w:spacing w:before="3"/>
        <w:ind w:left="406" w:right="1560" w:hanging="360"/>
        <w:rPr>
          <w:rFonts w:ascii="Calibri" w:eastAsia="Calibri" w:hAnsi="Calibri" w:cs="Calibri"/>
          <w:sz w:val="22"/>
          <w:szCs w:val="22"/>
        </w:rPr>
        <w:sectPr w:rsidR="006418B2" w:rsidRPr="00895850">
          <w:type w:val="continuous"/>
          <w:pgSz w:w="11920" w:h="16840"/>
          <w:pgMar w:top="1400" w:right="0" w:bottom="0" w:left="0" w:header="720" w:footer="720" w:gutter="0"/>
          <w:cols w:num="2" w:space="720" w:equalWidth="0">
            <w:col w:w="3565" w:space="710"/>
            <w:col w:w="7645"/>
          </w:cols>
        </w:sect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895850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895850">
        <w:rPr>
          <w:rFonts w:ascii="Calibri" w:eastAsia="Calibri" w:hAnsi="Calibri" w:cs="Calibri"/>
          <w:sz w:val="22"/>
          <w:szCs w:val="22"/>
        </w:rPr>
        <w:t>As the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Po</w:t>
      </w:r>
      <w:r w:rsidRPr="00895850">
        <w:rPr>
          <w:rFonts w:ascii="Calibri" w:eastAsia="Calibri" w:hAnsi="Calibri" w:cs="Calibri"/>
          <w:sz w:val="22"/>
          <w:szCs w:val="22"/>
        </w:rPr>
        <w:t>l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cy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Officer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f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ash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Un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iv</w:t>
      </w:r>
      <w:r w:rsidRPr="00895850">
        <w:rPr>
          <w:rFonts w:ascii="Calibri" w:eastAsia="Calibri" w:hAnsi="Calibri" w:cs="Calibri"/>
          <w:sz w:val="22"/>
          <w:szCs w:val="22"/>
        </w:rPr>
        <w:t>ersi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L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4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eral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cl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ub</w:t>
      </w:r>
      <w:r w:rsidRPr="00895850">
        <w:rPr>
          <w:rFonts w:ascii="Calibri" w:eastAsia="Calibri" w:hAnsi="Calibri" w:cs="Calibri"/>
          <w:sz w:val="22"/>
          <w:szCs w:val="22"/>
        </w:rPr>
        <w:t>, ens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 xml:space="preserve">red all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xisting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and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w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lic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es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w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re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lia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with rele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legisl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ti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util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si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sz w:val="22"/>
          <w:szCs w:val="22"/>
        </w:rPr>
        <w:t>earch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and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ana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ly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cal skills</w:t>
      </w:r>
    </w:p>
    <w:p w14:paraId="6DB1F959" w14:textId="2C4C4618" w:rsidR="006418B2" w:rsidRPr="00895850" w:rsidRDefault="006418B2">
      <w:pPr>
        <w:spacing w:before="79"/>
        <w:ind w:left="22"/>
        <w:sectPr w:rsidR="006418B2" w:rsidRPr="00895850">
          <w:type w:val="continuous"/>
          <w:pgSz w:w="11920" w:h="16840"/>
          <w:pgMar w:top="1400" w:right="0" w:bottom="0" w:left="0" w:header="720" w:footer="720" w:gutter="0"/>
          <w:cols w:space="720"/>
        </w:sectPr>
      </w:pPr>
    </w:p>
    <w:p w14:paraId="5FB7CDC8" w14:textId="77777777" w:rsidR="006418B2" w:rsidRPr="00895850" w:rsidRDefault="00895850">
      <w:pPr>
        <w:spacing w:before="54"/>
        <w:ind w:left="10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lastRenderedPageBreak/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w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rk</w:t>
      </w:r>
    </w:p>
    <w:p w14:paraId="295E54A3" w14:textId="77777777" w:rsidR="006418B2" w:rsidRPr="00895850" w:rsidRDefault="006418B2">
      <w:pPr>
        <w:spacing w:before="4" w:line="100" w:lineRule="exact"/>
        <w:rPr>
          <w:sz w:val="10"/>
          <w:szCs w:val="10"/>
        </w:rPr>
      </w:pPr>
    </w:p>
    <w:p w14:paraId="22E1C908" w14:textId="77777777" w:rsidR="006418B2" w:rsidRPr="00895850" w:rsidRDefault="006418B2">
      <w:pPr>
        <w:spacing w:line="200" w:lineRule="exact"/>
      </w:pPr>
    </w:p>
    <w:p w14:paraId="4AEA0D40" w14:textId="77777777" w:rsidR="006418B2" w:rsidRPr="00895850" w:rsidRDefault="006418B2">
      <w:pPr>
        <w:spacing w:line="200" w:lineRule="exact"/>
      </w:pPr>
    </w:p>
    <w:p w14:paraId="100B25D2" w14:textId="77777777" w:rsidR="006418B2" w:rsidRPr="00895850" w:rsidRDefault="006418B2">
      <w:pPr>
        <w:spacing w:line="200" w:lineRule="exact"/>
      </w:pPr>
    </w:p>
    <w:p w14:paraId="16B6AD67" w14:textId="77777777" w:rsidR="006418B2" w:rsidRPr="00895850" w:rsidRDefault="006418B2">
      <w:pPr>
        <w:spacing w:line="200" w:lineRule="exact"/>
      </w:pPr>
    </w:p>
    <w:p w14:paraId="79270029" w14:textId="77777777" w:rsidR="006418B2" w:rsidRPr="00895850" w:rsidRDefault="006418B2">
      <w:pPr>
        <w:spacing w:line="200" w:lineRule="exact"/>
      </w:pPr>
    </w:p>
    <w:p w14:paraId="683E2A7D" w14:textId="77777777" w:rsidR="006418B2" w:rsidRPr="00895850" w:rsidRDefault="006418B2">
      <w:pPr>
        <w:spacing w:line="200" w:lineRule="exact"/>
      </w:pPr>
    </w:p>
    <w:p w14:paraId="33F0F885" w14:textId="77777777" w:rsidR="006418B2" w:rsidRPr="00895850" w:rsidRDefault="006418B2">
      <w:pPr>
        <w:spacing w:line="200" w:lineRule="exact"/>
      </w:pPr>
    </w:p>
    <w:p w14:paraId="3E7ACA80" w14:textId="77777777" w:rsidR="006418B2" w:rsidRPr="00895850" w:rsidRDefault="006418B2">
      <w:pPr>
        <w:spacing w:line="200" w:lineRule="exact"/>
      </w:pPr>
    </w:p>
    <w:p w14:paraId="07B77595" w14:textId="77777777" w:rsidR="006418B2" w:rsidRPr="00895850" w:rsidRDefault="006418B2">
      <w:pPr>
        <w:spacing w:line="200" w:lineRule="exact"/>
      </w:pPr>
    </w:p>
    <w:p w14:paraId="242689E1" w14:textId="77777777" w:rsidR="006418B2" w:rsidRPr="00895850" w:rsidRDefault="00895850">
      <w:pPr>
        <w:ind w:left="100" w:right="-53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rc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lt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ral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Aw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reness</w:t>
      </w:r>
    </w:p>
    <w:p w14:paraId="758451C7" w14:textId="77777777" w:rsidR="006418B2" w:rsidRPr="00895850" w:rsidRDefault="00895850">
      <w:pPr>
        <w:spacing w:before="9" w:line="120" w:lineRule="exact"/>
        <w:rPr>
          <w:sz w:val="12"/>
          <w:szCs w:val="12"/>
        </w:rPr>
      </w:pPr>
      <w:r w:rsidRPr="00895850">
        <w:br w:type="column"/>
      </w:r>
    </w:p>
    <w:p w14:paraId="704245B6" w14:textId="77777777" w:rsidR="006418B2" w:rsidRPr="00895850" w:rsidRDefault="006418B2">
      <w:pPr>
        <w:spacing w:line="200" w:lineRule="exact"/>
      </w:pPr>
    </w:p>
    <w:p w14:paraId="3979523A" w14:textId="77777777" w:rsidR="006418B2" w:rsidRPr="00895850" w:rsidRDefault="00895850">
      <w:pPr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895850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 xml:space="preserve">A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h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le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el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f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pu</w:t>
      </w:r>
      <w:r w:rsidRPr="00895850">
        <w:rPr>
          <w:rFonts w:ascii="Calibri" w:eastAsia="Calibri" w:hAnsi="Calibri" w:cs="Calibri"/>
          <w:sz w:val="22"/>
          <w:szCs w:val="22"/>
        </w:rPr>
        <w:t>s in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v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lv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ent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inc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lud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sporti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s</w:t>
      </w:r>
    </w:p>
    <w:p w14:paraId="7E543F54" w14:textId="77777777" w:rsidR="006418B2" w:rsidRPr="00895850" w:rsidRDefault="00895850">
      <w:pPr>
        <w:spacing w:before="1"/>
        <w:ind w:left="360" w:right="85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 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ci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ties,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in 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dd</w:t>
      </w:r>
      <w:r w:rsidRPr="00895850">
        <w:rPr>
          <w:rFonts w:ascii="Calibri" w:eastAsia="Calibri" w:hAnsi="Calibri" w:cs="Calibri"/>
          <w:sz w:val="22"/>
          <w:szCs w:val="22"/>
        </w:rPr>
        <w:t>iti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ent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x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erien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z w:val="22"/>
          <w:szCs w:val="22"/>
        </w:rPr>
        <w:t xml:space="preserve">e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 xml:space="preserve">as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nh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ced ab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li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wo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k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lla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rat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with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th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rs and c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tri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bu</w:t>
      </w:r>
      <w:r w:rsidRPr="00895850">
        <w:rPr>
          <w:rFonts w:ascii="Calibri" w:eastAsia="Calibri" w:hAnsi="Calibri" w:cs="Calibri"/>
          <w:sz w:val="22"/>
          <w:szCs w:val="22"/>
        </w:rPr>
        <w:t>te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eam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als</w:t>
      </w:r>
    </w:p>
    <w:p w14:paraId="010E6591" w14:textId="77777777" w:rsidR="006418B2" w:rsidRPr="00895850" w:rsidRDefault="00895850">
      <w:pPr>
        <w:tabs>
          <w:tab w:val="left" w:pos="360"/>
        </w:tabs>
        <w:spacing w:before="6"/>
        <w:ind w:left="360" w:right="875" w:hanging="36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895850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eaders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ip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les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895850">
        <w:rPr>
          <w:rFonts w:ascii="Calibri" w:eastAsia="Calibri" w:hAnsi="Calibri" w:cs="Calibri"/>
          <w:sz w:val="22"/>
          <w:szCs w:val="22"/>
        </w:rPr>
        <w:t>ent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ass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ciat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rated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the 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ility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xpress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ideas in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e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iro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ent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and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f</w:t>
      </w:r>
      <w:r w:rsidRPr="00895850">
        <w:rPr>
          <w:rFonts w:ascii="Calibri" w:eastAsia="Calibri" w:hAnsi="Calibri" w:cs="Calibri"/>
          <w:sz w:val="22"/>
          <w:szCs w:val="22"/>
        </w:rPr>
        <w:t>l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ence acti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 xml:space="preserve">n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s r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qu</w:t>
      </w:r>
      <w:r w:rsidRPr="00895850">
        <w:rPr>
          <w:rFonts w:ascii="Calibri" w:eastAsia="Calibri" w:hAnsi="Calibri" w:cs="Calibri"/>
          <w:sz w:val="22"/>
          <w:szCs w:val="22"/>
        </w:rPr>
        <w:t>ired</w:t>
      </w:r>
    </w:p>
    <w:p w14:paraId="205B1C75" w14:textId="77777777" w:rsidR="006418B2" w:rsidRPr="00895850" w:rsidRDefault="006418B2">
      <w:pPr>
        <w:spacing w:before="14" w:line="260" w:lineRule="exact"/>
        <w:rPr>
          <w:sz w:val="26"/>
          <w:szCs w:val="26"/>
        </w:rPr>
      </w:pPr>
    </w:p>
    <w:p w14:paraId="625F717F" w14:textId="77777777" w:rsidR="006418B2" w:rsidRPr="00895850" w:rsidRDefault="00895850">
      <w:pPr>
        <w:tabs>
          <w:tab w:val="left" w:pos="360"/>
        </w:tabs>
        <w:ind w:left="360" w:right="1147" w:hanging="36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895850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 xml:space="preserve">n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und</w:t>
      </w:r>
      <w:r w:rsidRPr="00895850">
        <w:rPr>
          <w:rFonts w:ascii="Calibri" w:eastAsia="Calibri" w:hAnsi="Calibri" w:cs="Calibri"/>
          <w:sz w:val="22"/>
          <w:szCs w:val="22"/>
        </w:rPr>
        <w:t>ers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f g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al, 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ic,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p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liti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z w:val="22"/>
          <w:szCs w:val="22"/>
        </w:rPr>
        <w:t>al iss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es</w:t>
      </w:r>
      <w:r w:rsidRPr="00895850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 realities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 xml:space="preserve">f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f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eign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95850">
        <w:rPr>
          <w:rFonts w:ascii="Calibri" w:eastAsia="Calibri" w:hAnsi="Calibri" w:cs="Calibri"/>
          <w:sz w:val="22"/>
          <w:szCs w:val="22"/>
        </w:rPr>
        <w:t>tr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s and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li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ab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ad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95850">
        <w:rPr>
          <w:rFonts w:ascii="Calibri" w:eastAsia="Calibri" w:hAnsi="Calibri" w:cs="Calibri"/>
          <w:sz w:val="22"/>
          <w:szCs w:val="22"/>
        </w:rPr>
        <w:t>as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ced whi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st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li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and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stu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y</w:t>
      </w:r>
    </w:p>
    <w:p w14:paraId="0291F4F0" w14:textId="77777777" w:rsidR="006418B2" w:rsidRPr="00895850" w:rsidRDefault="00895850">
      <w:pPr>
        <w:tabs>
          <w:tab w:val="left" w:pos="360"/>
        </w:tabs>
        <w:spacing w:before="3"/>
        <w:ind w:left="360" w:right="833" w:hanging="360"/>
        <w:rPr>
          <w:rFonts w:ascii="Calibri" w:eastAsia="Calibri" w:hAnsi="Calibri" w:cs="Calibri"/>
          <w:sz w:val="22"/>
          <w:szCs w:val="22"/>
        </w:rPr>
        <w:sectPr w:rsidR="006418B2" w:rsidRPr="00895850">
          <w:pgSz w:w="11920" w:h="16840"/>
          <w:pgMar w:top="1360" w:right="600" w:bottom="0" w:left="1340" w:header="720" w:footer="720" w:gutter="0"/>
          <w:cols w:num="2" w:space="720" w:equalWidth="0">
            <w:col w:w="2239" w:space="742"/>
            <w:col w:w="6999"/>
          </w:cols>
        </w:sect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895850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ed fu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ther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sit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ty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tur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l 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ffere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ces</w:t>
      </w:r>
      <w:r w:rsidRPr="00895850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 xml:space="preserve">r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 xml:space="preserve">o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ra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ts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efu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s</w:t>
      </w:r>
    </w:p>
    <w:p w14:paraId="346E4440" w14:textId="77777777" w:rsidR="006418B2" w:rsidRPr="00895850" w:rsidRDefault="00895850">
      <w:pPr>
        <w:spacing w:before="17" w:line="240" w:lineRule="exact"/>
        <w:rPr>
          <w:sz w:val="24"/>
          <w:szCs w:val="24"/>
        </w:rPr>
      </w:pPr>
      <w:r w:rsidRPr="00895850">
        <w:pict w14:anchorId="40C8E62F">
          <v:group id="_x0000_s1026" style="position:absolute;margin-left:18.95pt;margin-top:27.1pt;width:558.85pt;height:38.9pt;z-index:-251657728;mso-position-horizontal-relative:page;mso-position-vertical-relative:page" coordorigin="379,542" coordsize="11177,778">
            <v:shape id="_x0000_s1030" style="position:absolute;left:389;top:1033;width:11157;height:36" coordorigin="389,1033" coordsize="11157,36" path="m389,1069r11157,l11546,1033r-11157,l389,1069xe" fillcolor="gray" stroked="f">
              <v:path arrowok="t"/>
            </v:shape>
            <v:shape id="_x0000_s1029" style="position:absolute;left:389;top:552;width:11157;height:481" coordorigin="389,552" coordsize="11157,481" path="m389,1033r11157,l11546,552,389,552r,481xe" fillcolor="#004e85" stroked="f">
              <v:path arrowok="t"/>
            </v:shape>
            <v:shape id="_x0000_s1028" style="position:absolute;left:1066;top:829;width:490;height:481" coordorigin="1066,829" coordsize="490,481" path="m1311,829r-245,241l1311,1310r245,-240l1311,829xe" fillcolor="gray" stroked="f">
              <v:path arrowok="t"/>
            </v:shape>
            <v:shape id="_x0000_s1027" style="position:absolute;left:1066;top:793;width:490;height:481" coordorigin="1066,793" coordsize="490,481" path="m1311,793r-245,240l1311,1274r245,-241l1311,793xe" fillcolor="#004e85" stroked="f">
              <v:path arrowok="t"/>
            </v:shape>
            <w10:wrap anchorx="page" anchory="page"/>
          </v:group>
        </w:pict>
      </w:r>
    </w:p>
    <w:p w14:paraId="053D136A" w14:textId="77777777" w:rsidR="006418B2" w:rsidRPr="00895850" w:rsidRDefault="00895850">
      <w:pPr>
        <w:tabs>
          <w:tab w:val="left" w:pos="9040"/>
        </w:tabs>
        <w:spacing w:before="12"/>
        <w:ind w:left="10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z w:val="22"/>
          <w:szCs w:val="22"/>
        </w:rPr>
        <w:t>mp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b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ol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z w:val="22"/>
          <w:szCs w:val="22"/>
        </w:rPr>
        <w:t>me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ab/>
      </w:r>
    </w:p>
    <w:p w14:paraId="131E6A8E" w14:textId="77777777" w:rsidR="006418B2" w:rsidRPr="00895850" w:rsidRDefault="00895850">
      <w:pPr>
        <w:ind w:left="10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-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 xml:space="preserve">rent                              </w:t>
      </w:r>
      <w:r w:rsidRPr="00895850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Mona</w:t>
      </w:r>
      <w:r w:rsidRPr="00895850">
        <w:rPr>
          <w:rFonts w:ascii="Calibri" w:eastAsia="Calibri" w:hAnsi="Calibri" w:cs="Calibri"/>
          <w:b/>
          <w:sz w:val="22"/>
          <w:szCs w:val="22"/>
        </w:rPr>
        <w:t>sh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Uni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z w:val="22"/>
          <w:szCs w:val="22"/>
        </w:rPr>
        <w:t>y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L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be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z w:val="22"/>
          <w:szCs w:val="22"/>
        </w:rPr>
        <w:t>l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Cl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b/>
          <w:sz w:val="22"/>
          <w:szCs w:val="22"/>
        </w:rPr>
        <w:t>b</w:t>
      </w:r>
    </w:p>
    <w:p w14:paraId="10EA8109" w14:textId="77777777" w:rsidR="006418B2" w:rsidRPr="00895850" w:rsidRDefault="00895850">
      <w:pPr>
        <w:ind w:left="2981" w:right="98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f</w:t>
      </w:r>
      <w:r w:rsidRPr="00895850">
        <w:rPr>
          <w:rFonts w:ascii="Calibri" w:eastAsia="Calibri" w:hAnsi="Calibri" w:cs="Calibri"/>
          <w:sz w:val="22"/>
          <w:szCs w:val="22"/>
        </w:rPr>
        <w:t>fi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iated wi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h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V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ri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eral St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895850">
        <w:rPr>
          <w:rFonts w:ascii="Calibri" w:eastAsia="Calibri" w:hAnsi="Calibri" w:cs="Calibri"/>
          <w:sz w:val="22"/>
          <w:szCs w:val="22"/>
        </w:rPr>
        <w:t>en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s As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ciat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and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e 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stralian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 xml:space="preserve">eral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S</w:t>
      </w:r>
      <w:r w:rsidRPr="00895850">
        <w:rPr>
          <w:rFonts w:ascii="Calibri" w:eastAsia="Calibri" w:hAnsi="Calibri" w:cs="Calibri"/>
          <w:sz w:val="22"/>
          <w:szCs w:val="22"/>
        </w:rPr>
        <w:t>tu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ents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Fe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erat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, su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pp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s and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es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the 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eas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 w:rsidRPr="00895850">
        <w:rPr>
          <w:rFonts w:ascii="Calibri" w:eastAsia="Calibri" w:hAnsi="Calibri" w:cs="Calibri"/>
          <w:sz w:val="22"/>
          <w:szCs w:val="22"/>
        </w:rPr>
        <w:t>f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li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erali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95850">
        <w:rPr>
          <w:rFonts w:ascii="Calibri" w:eastAsia="Calibri" w:hAnsi="Calibri" w:cs="Calibri"/>
          <w:sz w:val="22"/>
          <w:szCs w:val="22"/>
        </w:rPr>
        <w:t>ell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a</w:t>
      </w:r>
      <w:r w:rsidRPr="00895850">
        <w:rPr>
          <w:rFonts w:ascii="Calibri" w:eastAsia="Calibri" w:hAnsi="Calibri" w:cs="Calibri"/>
          <w:sz w:val="22"/>
          <w:szCs w:val="22"/>
        </w:rPr>
        <w:t xml:space="preserve">s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f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und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 xml:space="preserve">ental 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eliefs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o</w:t>
      </w:r>
      <w:r w:rsidRPr="00895850">
        <w:rPr>
          <w:rFonts w:ascii="Calibri" w:eastAsia="Calibri" w:hAnsi="Calibri" w:cs="Calibri"/>
          <w:sz w:val="22"/>
          <w:szCs w:val="22"/>
        </w:rPr>
        <w:t xml:space="preserve">f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 xml:space="preserve">eral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ar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f 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stralia</w:t>
      </w:r>
    </w:p>
    <w:p w14:paraId="0F64F9A2" w14:textId="77777777" w:rsidR="006418B2" w:rsidRPr="00895850" w:rsidRDefault="00895850">
      <w:pPr>
        <w:ind w:left="10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t>Ex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cut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sit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s Hel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 xml:space="preserve">:           </w:t>
      </w:r>
      <w:r w:rsidRPr="00895850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i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>0</w:t>
      </w:r>
      <w:r w:rsidRPr="00895850">
        <w:rPr>
          <w:rFonts w:ascii="Calibri" w:eastAsia="Calibri" w:hAnsi="Calibri" w:cs="Calibri"/>
          <w:i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i/>
          <w:sz w:val="22"/>
          <w:szCs w:val="22"/>
        </w:rPr>
        <w:t>3</w:t>
      </w:r>
      <w:r w:rsidRPr="00895850">
        <w:rPr>
          <w:rFonts w:ascii="Calibri" w:eastAsia="Calibri" w:hAnsi="Calibri" w:cs="Calibri"/>
          <w:i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i/>
          <w:sz w:val="22"/>
          <w:szCs w:val="22"/>
        </w:rPr>
        <w:t>-</w:t>
      </w:r>
      <w:r w:rsidRPr="00895850"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li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Off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895850">
        <w:rPr>
          <w:rFonts w:ascii="Calibri" w:eastAsia="Calibri" w:hAnsi="Calibri" w:cs="Calibri"/>
          <w:sz w:val="22"/>
          <w:szCs w:val="22"/>
        </w:rPr>
        <w:t>er</w:t>
      </w:r>
    </w:p>
    <w:p w14:paraId="2FC97AA5" w14:textId="77777777" w:rsidR="006418B2" w:rsidRPr="00895850" w:rsidRDefault="006418B2">
      <w:pPr>
        <w:spacing w:before="9" w:line="260" w:lineRule="exact"/>
        <w:rPr>
          <w:sz w:val="26"/>
          <w:szCs w:val="26"/>
        </w:rPr>
      </w:pPr>
    </w:p>
    <w:p w14:paraId="5F72C7A8" w14:textId="77777777" w:rsidR="006418B2" w:rsidRPr="00895850" w:rsidRDefault="00895850">
      <w:pPr>
        <w:ind w:left="10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–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 xml:space="preserve">ent                             </w:t>
      </w:r>
      <w:r w:rsidRPr="00895850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Mona</w:t>
      </w:r>
      <w:r w:rsidRPr="00895850">
        <w:rPr>
          <w:rFonts w:ascii="Calibri" w:eastAsia="Calibri" w:hAnsi="Calibri" w:cs="Calibri"/>
          <w:b/>
          <w:sz w:val="22"/>
          <w:szCs w:val="22"/>
        </w:rPr>
        <w:t>sh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z w:val="22"/>
          <w:szCs w:val="22"/>
        </w:rPr>
        <w:t>ss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oc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z w:val="22"/>
          <w:szCs w:val="22"/>
        </w:rPr>
        <w:t>n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o</w:t>
      </w:r>
      <w:r w:rsidRPr="00895850">
        <w:rPr>
          <w:rFonts w:ascii="Calibri" w:eastAsia="Calibri" w:hAnsi="Calibri" w:cs="Calibri"/>
          <w:b/>
          <w:sz w:val="22"/>
          <w:szCs w:val="22"/>
        </w:rPr>
        <w:t>f D</w:t>
      </w:r>
      <w:r w:rsidRPr="00895850"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ba</w:t>
      </w:r>
      <w:r w:rsidRPr="00895850">
        <w:rPr>
          <w:rFonts w:ascii="Calibri" w:eastAsia="Calibri" w:hAnsi="Calibri" w:cs="Calibri"/>
          <w:b/>
          <w:sz w:val="22"/>
          <w:szCs w:val="22"/>
        </w:rPr>
        <w:t>ters</w:t>
      </w:r>
    </w:p>
    <w:p w14:paraId="51626F51" w14:textId="77777777" w:rsidR="006418B2" w:rsidRPr="00895850" w:rsidRDefault="00895850">
      <w:pPr>
        <w:ind w:left="298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t>The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la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rg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mo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suc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ssf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l 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iv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rsi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deb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ti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soc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in the</w:t>
      </w:r>
    </w:p>
    <w:p w14:paraId="485556DC" w14:textId="77777777" w:rsidR="006418B2" w:rsidRPr="00895850" w:rsidRDefault="00895850">
      <w:pPr>
        <w:ind w:left="298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t>So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thern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h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is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ph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e</w:t>
      </w:r>
    </w:p>
    <w:p w14:paraId="0CF206FF" w14:textId="77777777" w:rsidR="006418B2" w:rsidRPr="00895850" w:rsidRDefault="00895850">
      <w:pPr>
        <w:ind w:left="10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t>Ex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cut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sit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s Hel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 xml:space="preserve">:            </w:t>
      </w:r>
      <w:r w:rsidRPr="00895850"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i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>0</w:t>
      </w:r>
      <w:r w:rsidRPr="00895850">
        <w:rPr>
          <w:rFonts w:ascii="Calibri" w:eastAsia="Calibri" w:hAnsi="Calibri" w:cs="Calibri"/>
          <w:i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i/>
          <w:sz w:val="22"/>
          <w:szCs w:val="22"/>
        </w:rPr>
        <w:t>3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i/>
          <w:sz w:val="22"/>
          <w:szCs w:val="22"/>
        </w:rPr>
        <w:t>-</w:t>
      </w:r>
      <w:r w:rsidRPr="00895850"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resi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ent</w:t>
      </w:r>
    </w:p>
    <w:p w14:paraId="3C032CA5" w14:textId="77777777" w:rsidR="006418B2" w:rsidRPr="00895850" w:rsidRDefault="00895850">
      <w:pPr>
        <w:ind w:left="298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i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i/>
          <w:spacing w:val="-2"/>
          <w:sz w:val="22"/>
          <w:szCs w:val="22"/>
        </w:rPr>
        <w:t>0</w:t>
      </w:r>
      <w:r w:rsidRPr="00895850">
        <w:rPr>
          <w:rFonts w:ascii="Calibri" w:eastAsia="Calibri" w:hAnsi="Calibri" w:cs="Calibri"/>
          <w:i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i/>
          <w:sz w:val="22"/>
          <w:szCs w:val="22"/>
        </w:rPr>
        <w:t>2</w:t>
      </w:r>
      <w:r w:rsidRPr="00895850">
        <w:rPr>
          <w:rFonts w:ascii="Calibri" w:eastAsia="Calibri" w:hAnsi="Calibri" w:cs="Calibri"/>
          <w:i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i/>
          <w:sz w:val="22"/>
          <w:szCs w:val="22"/>
        </w:rPr>
        <w:t>-</w:t>
      </w:r>
      <w:r w:rsidRPr="00895850"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Sec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ary</w:t>
      </w:r>
    </w:p>
    <w:p w14:paraId="60D47EC5" w14:textId="77777777" w:rsidR="006418B2" w:rsidRPr="00895850" w:rsidRDefault="006418B2">
      <w:pPr>
        <w:spacing w:before="9" w:line="260" w:lineRule="exact"/>
        <w:rPr>
          <w:sz w:val="26"/>
          <w:szCs w:val="26"/>
        </w:rPr>
      </w:pPr>
    </w:p>
    <w:p w14:paraId="53103AAF" w14:textId="77777777" w:rsidR="006418B2" w:rsidRPr="00895850" w:rsidRDefault="00895850">
      <w:pPr>
        <w:ind w:left="10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-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 xml:space="preserve">rent                              </w:t>
      </w:r>
      <w:r w:rsidRPr="00895850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Mona</w:t>
      </w:r>
      <w:r w:rsidRPr="00895850">
        <w:rPr>
          <w:rFonts w:ascii="Calibri" w:eastAsia="Calibri" w:hAnsi="Calibri" w:cs="Calibri"/>
          <w:b/>
          <w:sz w:val="22"/>
          <w:szCs w:val="22"/>
        </w:rPr>
        <w:t>sh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Uni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z w:val="22"/>
          <w:szCs w:val="22"/>
        </w:rPr>
        <w:t>y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H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895850">
        <w:rPr>
          <w:rFonts w:ascii="Calibri" w:eastAsia="Calibri" w:hAnsi="Calibri" w:cs="Calibri"/>
          <w:b/>
          <w:sz w:val="22"/>
          <w:szCs w:val="22"/>
        </w:rPr>
        <w:t>k</w:t>
      </w:r>
      <w:r w:rsidRPr="00895850">
        <w:rPr>
          <w:rFonts w:ascii="Calibri" w:eastAsia="Calibri" w:hAnsi="Calibri" w:cs="Calibri"/>
          <w:b/>
          <w:spacing w:val="-4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z w:val="22"/>
          <w:szCs w:val="22"/>
        </w:rPr>
        <w:t>y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Cl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b/>
          <w:sz w:val="22"/>
          <w:szCs w:val="22"/>
        </w:rPr>
        <w:t>b</w:t>
      </w:r>
    </w:p>
    <w:p w14:paraId="30A833BA" w14:textId="77777777" w:rsidR="006418B2" w:rsidRPr="00895850" w:rsidRDefault="00895850">
      <w:pPr>
        <w:spacing w:line="260" w:lineRule="exact"/>
        <w:ind w:left="10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t>Ex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cut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sit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s Hel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 xml:space="preserve">:           </w:t>
      </w:r>
      <w:r w:rsidRPr="00895850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i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>0</w:t>
      </w:r>
      <w:r w:rsidRPr="00895850">
        <w:rPr>
          <w:rFonts w:ascii="Calibri" w:eastAsia="Calibri" w:hAnsi="Calibri" w:cs="Calibri"/>
          <w:i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i/>
          <w:sz w:val="22"/>
          <w:szCs w:val="22"/>
        </w:rPr>
        <w:t>2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–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i/>
          <w:sz w:val="22"/>
          <w:szCs w:val="22"/>
        </w:rPr>
        <w:t>c</w:t>
      </w:r>
      <w:r w:rsidRPr="00895850">
        <w:rPr>
          <w:rFonts w:ascii="Calibri" w:eastAsia="Calibri" w:hAnsi="Calibri" w:cs="Calibri"/>
          <w:i/>
          <w:spacing w:val="-1"/>
          <w:sz w:val="22"/>
          <w:szCs w:val="22"/>
        </w:rPr>
        <w:t>ur</w:t>
      </w:r>
      <w:r w:rsidRPr="00895850"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i/>
          <w:sz w:val="22"/>
          <w:szCs w:val="22"/>
        </w:rPr>
        <w:t>ent</w:t>
      </w:r>
      <w:r w:rsidRPr="00895850"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om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95850">
        <w:rPr>
          <w:rFonts w:ascii="Calibri" w:eastAsia="Calibri" w:hAnsi="Calibri" w:cs="Calibri"/>
          <w:sz w:val="22"/>
          <w:szCs w:val="22"/>
        </w:rPr>
        <w:t>ic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z w:val="22"/>
          <w:szCs w:val="22"/>
        </w:rPr>
        <w:t>ti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s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er</w:t>
      </w:r>
    </w:p>
    <w:p w14:paraId="3FD52C7B" w14:textId="77777777" w:rsidR="006418B2" w:rsidRPr="00895850" w:rsidRDefault="006418B2">
      <w:pPr>
        <w:spacing w:before="9" w:line="260" w:lineRule="exact"/>
        <w:rPr>
          <w:sz w:val="26"/>
          <w:szCs w:val="26"/>
        </w:rPr>
      </w:pPr>
    </w:p>
    <w:p w14:paraId="70183037" w14:textId="77777777" w:rsidR="006418B2" w:rsidRPr="00895850" w:rsidRDefault="00895850">
      <w:pPr>
        <w:tabs>
          <w:tab w:val="left" w:pos="9020"/>
        </w:tabs>
        <w:ind w:left="10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z w:val="22"/>
          <w:szCs w:val="22"/>
        </w:rPr>
        <w:t>mm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un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z w:val="22"/>
          <w:szCs w:val="22"/>
        </w:rPr>
        <w:t>y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pacing w:val="-3"/>
          <w:sz w:val="22"/>
          <w:szCs w:val="22"/>
        </w:rPr>
        <w:t>n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z w:val="22"/>
          <w:szCs w:val="22"/>
        </w:rPr>
        <w:t>me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nt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ab/>
      </w:r>
    </w:p>
    <w:p w14:paraId="6AFE9D66" w14:textId="77777777" w:rsidR="006418B2" w:rsidRPr="00895850" w:rsidRDefault="00895850">
      <w:pPr>
        <w:ind w:left="2935" w:right="3396" w:hanging="2835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pacing w:val="-1"/>
          <w:sz w:val="22"/>
          <w:szCs w:val="22"/>
        </w:rPr>
        <w:t>Ju</w:t>
      </w:r>
      <w:r w:rsidRPr="00895850">
        <w:rPr>
          <w:rFonts w:ascii="Calibri" w:eastAsia="Calibri" w:hAnsi="Calibri" w:cs="Calibri"/>
          <w:sz w:val="22"/>
          <w:szCs w:val="22"/>
        </w:rPr>
        <w:t>ly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2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–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 xml:space="preserve">rent                     </w:t>
      </w:r>
      <w:r w:rsidRPr="00895850"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Vo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un</w:t>
      </w:r>
      <w:r w:rsidRPr="00895850">
        <w:rPr>
          <w:rFonts w:ascii="Calibri" w:eastAsia="Calibri" w:hAnsi="Calibri" w:cs="Calibri"/>
          <w:b/>
          <w:sz w:val="22"/>
          <w:szCs w:val="22"/>
        </w:rPr>
        <w:t>te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T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b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(</w:t>
      </w:r>
      <w:r w:rsidRPr="00895850">
        <w:rPr>
          <w:rFonts w:ascii="Calibri" w:eastAsia="Calibri" w:hAnsi="Calibri" w:cs="Calibri"/>
          <w:b/>
          <w:sz w:val="22"/>
          <w:szCs w:val="22"/>
        </w:rPr>
        <w:t>5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h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ee</w:t>
      </w:r>
      <w:r w:rsidRPr="00895850">
        <w:rPr>
          <w:rFonts w:ascii="Calibri" w:eastAsia="Calibri" w:hAnsi="Calibri" w:cs="Calibri"/>
          <w:b/>
          <w:sz w:val="22"/>
          <w:szCs w:val="22"/>
        </w:rPr>
        <w:t>kl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y</w:t>
      </w:r>
      <w:r w:rsidRPr="00895850">
        <w:rPr>
          <w:rFonts w:ascii="Calibri" w:eastAsia="Calibri" w:hAnsi="Calibri" w:cs="Calibri"/>
          <w:b/>
          <w:sz w:val="22"/>
          <w:szCs w:val="22"/>
        </w:rPr>
        <w:t xml:space="preserve">)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uden</w:t>
      </w:r>
      <w:r w:rsidRPr="00895850">
        <w:rPr>
          <w:rFonts w:ascii="Calibri" w:eastAsia="Calibri" w:hAnsi="Calibri" w:cs="Calibri"/>
          <w:b/>
          <w:sz w:val="22"/>
          <w:szCs w:val="22"/>
        </w:rPr>
        <w:t>ts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T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ea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h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n</w:t>
      </w:r>
      <w:r w:rsidRPr="00895850">
        <w:rPr>
          <w:rFonts w:ascii="Calibri" w:eastAsia="Calibri" w:hAnsi="Calibri" w:cs="Calibri"/>
          <w:b/>
          <w:sz w:val="22"/>
          <w:szCs w:val="22"/>
        </w:rPr>
        <w:t>g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z w:val="22"/>
          <w:szCs w:val="22"/>
        </w:rPr>
        <w:t>sh</w:t>
      </w:r>
      <w:r w:rsidRPr="00895850"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to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ou</w:t>
      </w:r>
      <w:r w:rsidRPr="00895850">
        <w:rPr>
          <w:rFonts w:ascii="Calibri" w:eastAsia="Calibri" w:hAnsi="Calibri" w:cs="Calibri"/>
          <w:b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W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rl</w:t>
      </w:r>
      <w:r w:rsidRPr="00895850">
        <w:rPr>
          <w:rFonts w:ascii="Calibri" w:eastAsia="Calibri" w:hAnsi="Calibri" w:cs="Calibri"/>
          <w:b/>
          <w:sz w:val="22"/>
          <w:szCs w:val="22"/>
        </w:rPr>
        <w:t>d</w:t>
      </w:r>
    </w:p>
    <w:p w14:paraId="44E92FCA" w14:textId="77777777" w:rsidR="006418B2" w:rsidRPr="00895850" w:rsidRDefault="00895850">
      <w:pPr>
        <w:spacing w:before="5"/>
        <w:ind w:left="298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895850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let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>“</w:t>
      </w:r>
      <w:r w:rsidRPr="00895850">
        <w:rPr>
          <w:rFonts w:ascii="Calibri" w:eastAsia="Calibri" w:hAnsi="Calibri" w:cs="Calibri"/>
          <w:sz w:val="22"/>
          <w:szCs w:val="22"/>
        </w:rPr>
        <w:t>TA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4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03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Faci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itate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895850">
        <w:rPr>
          <w:rFonts w:ascii="Calibri" w:eastAsia="Calibri" w:hAnsi="Calibri" w:cs="Calibri"/>
          <w:sz w:val="22"/>
          <w:szCs w:val="22"/>
        </w:rPr>
        <w:t>ivid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 xml:space="preserve">al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ar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895850">
        <w:rPr>
          <w:rFonts w:ascii="Calibri" w:eastAsia="Calibri" w:hAnsi="Calibri" w:cs="Calibri"/>
          <w:sz w:val="22"/>
          <w:szCs w:val="22"/>
        </w:rPr>
        <w:t>”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as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t</w:t>
      </w:r>
    </w:p>
    <w:p w14:paraId="40DB3B37" w14:textId="77777777" w:rsidR="006418B2" w:rsidRPr="00895850" w:rsidRDefault="00895850">
      <w:pPr>
        <w:ind w:left="3304" w:right="5662"/>
        <w:jc w:val="center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 xml:space="preserve">f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ra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</w:p>
    <w:p w14:paraId="357B76DC" w14:textId="77777777" w:rsidR="006418B2" w:rsidRPr="00895850" w:rsidRDefault="00895850">
      <w:pPr>
        <w:tabs>
          <w:tab w:val="left" w:pos="3340"/>
        </w:tabs>
        <w:spacing w:before="13" w:line="260" w:lineRule="exact"/>
        <w:ind w:left="3341" w:right="1125" w:hanging="36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895850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-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-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En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li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s</w:t>
      </w:r>
      <w:r w:rsidRPr="00895850">
        <w:rPr>
          <w:rFonts w:ascii="Calibri" w:eastAsia="Calibri" w:hAnsi="Calibri" w:cs="Calibri"/>
          <w:sz w:val="22"/>
          <w:szCs w:val="22"/>
        </w:rPr>
        <w:t>h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ri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ra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efu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ee 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du</w:t>
      </w:r>
      <w:r w:rsidRPr="00895850">
        <w:rPr>
          <w:rFonts w:ascii="Calibri" w:eastAsia="Calibri" w:hAnsi="Calibri" w:cs="Calibri"/>
          <w:sz w:val="22"/>
          <w:szCs w:val="22"/>
        </w:rPr>
        <w:t>lts</w:t>
      </w:r>
    </w:p>
    <w:p w14:paraId="5C8BB382" w14:textId="77777777" w:rsidR="006418B2" w:rsidRPr="00895850" w:rsidRDefault="006418B2">
      <w:pPr>
        <w:spacing w:before="11" w:line="260" w:lineRule="exact"/>
        <w:rPr>
          <w:sz w:val="26"/>
          <w:szCs w:val="26"/>
        </w:rPr>
      </w:pPr>
    </w:p>
    <w:p w14:paraId="7672570B" w14:textId="77777777" w:rsidR="006418B2" w:rsidRPr="00895850" w:rsidRDefault="00895850">
      <w:pPr>
        <w:ind w:left="2981" w:right="4422" w:hanging="288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t xml:space="preserve">Feb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01</w:t>
      </w:r>
      <w:r w:rsidRPr="00895850">
        <w:rPr>
          <w:rFonts w:ascii="Calibri" w:eastAsia="Calibri" w:hAnsi="Calibri" w:cs="Calibri"/>
          <w:sz w:val="22"/>
          <w:szCs w:val="22"/>
        </w:rPr>
        <w:t>1</w:t>
      </w:r>
      <w:r w:rsidRPr="00895850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–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J</w:t>
      </w:r>
      <w:r w:rsidRPr="00895850">
        <w:rPr>
          <w:rFonts w:ascii="Calibri" w:eastAsia="Calibri" w:hAnsi="Calibri" w:cs="Calibri"/>
          <w:sz w:val="22"/>
          <w:szCs w:val="22"/>
        </w:rPr>
        <w:t>an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1</w:t>
      </w:r>
      <w:r w:rsidRPr="00895850">
        <w:rPr>
          <w:rFonts w:ascii="Calibri" w:eastAsia="Calibri" w:hAnsi="Calibri" w:cs="Calibri"/>
          <w:sz w:val="22"/>
          <w:szCs w:val="22"/>
        </w:rPr>
        <w:t xml:space="preserve">3                   </w:t>
      </w:r>
      <w:r w:rsidRPr="00895850"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Vo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un</w:t>
      </w:r>
      <w:r w:rsidRPr="00895850">
        <w:rPr>
          <w:rFonts w:ascii="Calibri" w:eastAsia="Calibri" w:hAnsi="Calibri" w:cs="Calibri"/>
          <w:b/>
          <w:sz w:val="22"/>
          <w:szCs w:val="22"/>
        </w:rPr>
        <w:t>te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(</w:t>
      </w:r>
      <w:r w:rsidRPr="00895850">
        <w:rPr>
          <w:rFonts w:ascii="Calibri" w:eastAsia="Calibri" w:hAnsi="Calibri" w:cs="Calibri"/>
          <w:b/>
          <w:sz w:val="22"/>
          <w:szCs w:val="22"/>
        </w:rPr>
        <w:t>5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h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ee</w:t>
      </w:r>
      <w:r w:rsidRPr="00895850">
        <w:rPr>
          <w:rFonts w:ascii="Calibri" w:eastAsia="Calibri" w:hAnsi="Calibri" w:cs="Calibri"/>
          <w:b/>
          <w:sz w:val="22"/>
          <w:szCs w:val="22"/>
        </w:rPr>
        <w:t>kl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y</w:t>
      </w:r>
      <w:r w:rsidRPr="00895850">
        <w:rPr>
          <w:rFonts w:ascii="Calibri" w:eastAsia="Calibri" w:hAnsi="Calibri" w:cs="Calibri"/>
          <w:b/>
          <w:sz w:val="22"/>
          <w:szCs w:val="22"/>
        </w:rPr>
        <w:t xml:space="preserve">) 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Br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b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he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hoo</w:t>
      </w:r>
      <w:r w:rsidRPr="00895850">
        <w:rPr>
          <w:rFonts w:ascii="Calibri" w:eastAsia="Calibri" w:hAnsi="Calibri" w:cs="Calibri"/>
          <w:b/>
          <w:sz w:val="22"/>
          <w:szCs w:val="22"/>
        </w:rPr>
        <w:t>d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 xml:space="preserve"> o</w:t>
      </w:r>
      <w:r w:rsidRPr="00895850">
        <w:rPr>
          <w:rFonts w:ascii="Calibri" w:eastAsia="Calibri" w:hAnsi="Calibri" w:cs="Calibri"/>
          <w:b/>
          <w:sz w:val="22"/>
          <w:szCs w:val="22"/>
        </w:rPr>
        <w:t xml:space="preserve">f 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</w:rPr>
        <w:t>L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au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enc</w:t>
      </w:r>
      <w:r w:rsidRPr="00895850">
        <w:rPr>
          <w:rFonts w:ascii="Calibri" w:eastAsia="Calibri" w:hAnsi="Calibri" w:cs="Calibri"/>
          <w:b/>
          <w:sz w:val="22"/>
          <w:szCs w:val="22"/>
        </w:rPr>
        <w:t>e</w:t>
      </w:r>
    </w:p>
    <w:p w14:paraId="1B823284" w14:textId="77777777" w:rsidR="006418B2" w:rsidRPr="00895850" w:rsidRDefault="00895850">
      <w:pPr>
        <w:spacing w:before="5"/>
        <w:ind w:left="298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895850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Or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ised f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und</w:t>
      </w:r>
      <w:r w:rsidRPr="00895850">
        <w:rPr>
          <w:rFonts w:ascii="Calibri" w:eastAsia="Calibri" w:hAnsi="Calibri" w:cs="Calibri"/>
          <w:sz w:val="22"/>
          <w:szCs w:val="22"/>
        </w:rPr>
        <w:t>ra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si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ac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895850">
        <w:rPr>
          <w:rFonts w:ascii="Calibri" w:eastAsia="Calibri" w:hAnsi="Calibri" w:cs="Calibri"/>
          <w:sz w:val="22"/>
          <w:szCs w:val="22"/>
        </w:rPr>
        <w:t>ities</w:t>
      </w:r>
    </w:p>
    <w:p w14:paraId="6CD8AC9F" w14:textId="77777777" w:rsidR="006418B2" w:rsidRPr="00895850" w:rsidRDefault="00895850">
      <w:pPr>
        <w:spacing w:before="5"/>
        <w:ind w:left="298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895850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Clerical 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95850">
        <w:rPr>
          <w:rFonts w:ascii="Calibri" w:eastAsia="Calibri" w:hAnsi="Calibri" w:cs="Calibri"/>
          <w:sz w:val="22"/>
          <w:szCs w:val="22"/>
        </w:rPr>
        <w:t>ties</w:t>
      </w:r>
    </w:p>
    <w:p w14:paraId="4F633238" w14:textId="77777777" w:rsidR="006418B2" w:rsidRPr="00895850" w:rsidRDefault="006418B2">
      <w:pPr>
        <w:spacing w:before="7" w:line="260" w:lineRule="exact"/>
        <w:rPr>
          <w:sz w:val="26"/>
          <w:szCs w:val="26"/>
        </w:rPr>
      </w:pPr>
    </w:p>
    <w:p w14:paraId="2B8A5BE5" w14:textId="77777777" w:rsidR="006418B2" w:rsidRPr="00895850" w:rsidRDefault="00895850">
      <w:pPr>
        <w:tabs>
          <w:tab w:val="left" w:pos="9100"/>
        </w:tabs>
        <w:ind w:left="10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b/>
          <w:sz w:val="22"/>
          <w:szCs w:val="22"/>
        </w:rPr>
        <w:t>teres</w:t>
      </w:r>
      <w:r w:rsidRPr="00895850"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 w:rsidRPr="00895850">
        <w:rPr>
          <w:rFonts w:ascii="Calibri" w:eastAsia="Calibri" w:hAnsi="Calibri" w:cs="Calibri"/>
          <w:b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ab/>
      </w:r>
    </w:p>
    <w:p w14:paraId="75F439F4" w14:textId="77777777" w:rsidR="006418B2" w:rsidRPr="00895850" w:rsidRDefault="00895850">
      <w:pPr>
        <w:spacing w:before="5"/>
        <w:ind w:left="298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895850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Read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895850">
        <w:rPr>
          <w:rFonts w:ascii="Calibri" w:eastAsia="Calibri" w:hAnsi="Calibri" w:cs="Calibri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p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litical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au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t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i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r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ph</w:t>
      </w:r>
      <w:r w:rsidRPr="00895850">
        <w:rPr>
          <w:rFonts w:ascii="Calibri" w:eastAsia="Calibri" w:hAnsi="Calibri" w:cs="Calibri"/>
          <w:sz w:val="22"/>
          <w:szCs w:val="22"/>
        </w:rPr>
        <w:t>ies</w:t>
      </w:r>
    </w:p>
    <w:p w14:paraId="356036B5" w14:textId="77777777" w:rsidR="006418B2" w:rsidRPr="00895850" w:rsidRDefault="00895850">
      <w:pPr>
        <w:spacing w:before="5"/>
        <w:ind w:left="2981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895850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As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an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C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ki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895850">
        <w:rPr>
          <w:rFonts w:ascii="Calibri" w:eastAsia="Calibri" w:hAnsi="Calibri" w:cs="Calibri"/>
          <w:sz w:val="22"/>
          <w:szCs w:val="22"/>
        </w:rPr>
        <w:t>, part</w:t>
      </w:r>
      <w:r w:rsidRPr="00895850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895850">
        <w:rPr>
          <w:rFonts w:ascii="Calibri" w:eastAsia="Calibri" w:hAnsi="Calibri" w:cs="Calibri"/>
          <w:sz w:val="22"/>
          <w:szCs w:val="22"/>
        </w:rPr>
        <w:t>cu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ar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895850">
        <w:rPr>
          <w:rFonts w:ascii="Calibri" w:eastAsia="Calibri" w:hAnsi="Calibri" w:cs="Calibri"/>
          <w:sz w:val="22"/>
          <w:szCs w:val="22"/>
        </w:rPr>
        <w:t>y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J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95850">
        <w:rPr>
          <w:rFonts w:ascii="Calibri" w:eastAsia="Calibri" w:hAnsi="Calibri" w:cs="Calibri"/>
          <w:sz w:val="22"/>
          <w:szCs w:val="22"/>
        </w:rPr>
        <w:t>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95850">
        <w:rPr>
          <w:rFonts w:ascii="Calibri" w:eastAsia="Calibri" w:hAnsi="Calibri" w:cs="Calibri"/>
          <w:sz w:val="22"/>
          <w:szCs w:val="22"/>
        </w:rPr>
        <w:t>ese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f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d</w:t>
      </w:r>
    </w:p>
    <w:p w14:paraId="471F9B57" w14:textId="77777777" w:rsidR="006418B2" w:rsidRPr="00895850" w:rsidRDefault="006418B2">
      <w:pPr>
        <w:spacing w:before="9" w:line="260" w:lineRule="exact"/>
        <w:rPr>
          <w:sz w:val="26"/>
          <w:szCs w:val="26"/>
        </w:rPr>
      </w:pPr>
    </w:p>
    <w:p w14:paraId="22972D6D" w14:textId="77777777" w:rsidR="006418B2" w:rsidRPr="00895850" w:rsidRDefault="00895850">
      <w:pPr>
        <w:tabs>
          <w:tab w:val="left" w:pos="9120"/>
        </w:tabs>
        <w:ind w:left="100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b/>
          <w:sz w:val="22"/>
          <w:szCs w:val="22"/>
        </w:rPr>
        <w:t>Ref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895850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95850">
        <w:rPr>
          <w:rFonts w:ascii="Calibri" w:eastAsia="Calibri" w:hAnsi="Calibri" w:cs="Calibri"/>
          <w:b/>
          <w:spacing w:val="-1"/>
          <w:sz w:val="22"/>
          <w:szCs w:val="22"/>
        </w:rPr>
        <w:t>ee</w:t>
      </w:r>
      <w:r w:rsidRPr="00895850">
        <w:rPr>
          <w:rFonts w:ascii="Calibri" w:eastAsia="Calibri" w:hAnsi="Calibri" w:cs="Calibri"/>
          <w:b/>
          <w:sz w:val="22"/>
          <w:szCs w:val="22"/>
        </w:rPr>
        <w:t>s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 xml:space="preserve"> </w:t>
      </w:r>
      <w:r w:rsidRPr="00895850">
        <w:rPr>
          <w:rFonts w:ascii="Calibri" w:eastAsia="Calibri" w:hAnsi="Calibri" w:cs="Calibri"/>
          <w:b/>
          <w:sz w:val="22"/>
          <w:szCs w:val="22"/>
          <w:u w:color="000000"/>
        </w:rPr>
        <w:tab/>
      </w:r>
    </w:p>
    <w:p w14:paraId="1CB679C1" w14:textId="77777777" w:rsidR="006418B2" w:rsidRPr="00895850" w:rsidRDefault="00895850">
      <w:pPr>
        <w:ind w:left="2935"/>
        <w:rPr>
          <w:rFonts w:ascii="Calibri" w:eastAsia="Calibri" w:hAnsi="Calibri" w:cs="Calibri"/>
          <w:sz w:val="22"/>
          <w:szCs w:val="22"/>
        </w:rPr>
      </w:pPr>
      <w:r w:rsidRPr="00895850">
        <w:rPr>
          <w:rFonts w:ascii="Calibri" w:eastAsia="Calibri" w:hAnsi="Calibri" w:cs="Calibri"/>
          <w:sz w:val="22"/>
          <w:szCs w:val="22"/>
        </w:rPr>
        <w:t>Availa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95850">
        <w:rPr>
          <w:rFonts w:ascii="Calibri" w:eastAsia="Calibri" w:hAnsi="Calibri" w:cs="Calibri"/>
          <w:sz w:val="22"/>
          <w:szCs w:val="22"/>
        </w:rPr>
        <w:t>le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95850">
        <w:rPr>
          <w:rFonts w:ascii="Calibri" w:eastAsia="Calibri" w:hAnsi="Calibri" w:cs="Calibri"/>
          <w:sz w:val="22"/>
          <w:szCs w:val="22"/>
        </w:rPr>
        <w:t>n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95850">
        <w:rPr>
          <w:rFonts w:ascii="Calibri" w:eastAsia="Calibri" w:hAnsi="Calibri" w:cs="Calibri"/>
          <w:sz w:val="22"/>
          <w:szCs w:val="22"/>
        </w:rPr>
        <w:t>r</w:t>
      </w:r>
      <w:r w:rsidRPr="00895850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95850">
        <w:rPr>
          <w:rFonts w:ascii="Calibri" w:eastAsia="Calibri" w:hAnsi="Calibri" w:cs="Calibri"/>
          <w:spacing w:val="-1"/>
          <w:sz w:val="22"/>
          <w:szCs w:val="22"/>
        </w:rPr>
        <w:t>qu</w:t>
      </w:r>
      <w:r w:rsidRPr="00895850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895850">
        <w:rPr>
          <w:rFonts w:ascii="Calibri" w:eastAsia="Calibri" w:hAnsi="Calibri" w:cs="Calibri"/>
          <w:sz w:val="22"/>
          <w:szCs w:val="22"/>
        </w:rPr>
        <w:t>st</w:t>
      </w:r>
    </w:p>
    <w:p w14:paraId="1F699BB6" w14:textId="77777777" w:rsidR="006418B2" w:rsidRPr="00895850" w:rsidRDefault="006418B2">
      <w:pPr>
        <w:spacing w:before="8" w:line="140" w:lineRule="exact"/>
        <w:rPr>
          <w:sz w:val="15"/>
          <w:szCs w:val="15"/>
        </w:rPr>
      </w:pPr>
    </w:p>
    <w:p w14:paraId="31874A3E" w14:textId="77777777" w:rsidR="006418B2" w:rsidRPr="00895850" w:rsidRDefault="006418B2">
      <w:pPr>
        <w:spacing w:line="200" w:lineRule="exact"/>
      </w:pPr>
    </w:p>
    <w:p w14:paraId="2E37FE0C" w14:textId="77777777" w:rsidR="006418B2" w:rsidRPr="00895850" w:rsidRDefault="00895850">
      <w:pPr>
        <w:spacing w:before="41" w:line="200" w:lineRule="exact"/>
        <w:ind w:left="7573" w:right="104" w:firstLine="505"/>
        <w:jc w:val="right"/>
        <w:rPr>
          <w:rFonts w:ascii="Arial" w:eastAsia="Arial" w:hAnsi="Arial" w:cs="Arial"/>
          <w:sz w:val="18"/>
          <w:szCs w:val="18"/>
        </w:rPr>
      </w:pP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m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o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nas</w:t>
      </w:r>
      <w:r w:rsidRPr="00895850"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>h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.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d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u</w:t>
      </w:r>
      <w:r w:rsidRPr="00895850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/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ca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re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 xml:space="preserve">rs 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ca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re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hyperlink r:id="rId6">
        <w:r w:rsidRPr="00895850">
          <w:rPr>
            <w:rFonts w:ascii="Arial" w:eastAsia="Arial" w:hAnsi="Arial" w:cs="Arial"/>
            <w:b/>
            <w:color w:val="004E85"/>
            <w:sz w:val="18"/>
            <w:szCs w:val="18"/>
          </w:rPr>
          <w:t>rs</w:t>
        </w:r>
        <w:r w:rsidRPr="00895850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.</w:t>
        </w:r>
        <w:r w:rsidRPr="00895850"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i</w:t>
        </w:r>
        <w:r w:rsidRPr="00895850">
          <w:rPr>
            <w:rFonts w:ascii="Arial" w:eastAsia="Arial" w:hAnsi="Arial" w:cs="Arial"/>
            <w:b/>
            <w:color w:val="004E85"/>
            <w:sz w:val="18"/>
            <w:szCs w:val="18"/>
          </w:rPr>
          <w:t>nf</w:t>
        </w:r>
        <w:r w:rsidRPr="00895850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o</w:t>
        </w:r>
        <w:r w:rsidRPr="00895850">
          <w:rPr>
            <w:rFonts w:ascii="Arial" w:eastAsia="Arial" w:hAnsi="Arial" w:cs="Arial"/>
            <w:b/>
            <w:color w:val="004E85"/>
            <w:sz w:val="18"/>
            <w:szCs w:val="18"/>
          </w:rPr>
          <w:t>@m</w:t>
        </w:r>
        <w:r w:rsidRPr="00895850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o</w:t>
        </w:r>
        <w:r w:rsidRPr="00895850"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n</w:t>
        </w:r>
        <w:r w:rsidRPr="00895850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as</w:t>
        </w:r>
        <w:r w:rsidRPr="00895850">
          <w:rPr>
            <w:rFonts w:ascii="Arial" w:eastAsia="Arial" w:hAnsi="Arial" w:cs="Arial"/>
            <w:b/>
            <w:color w:val="004E85"/>
            <w:sz w:val="18"/>
            <w:szCs w:val="18"/>
          </w:rPr>
          <w:t>h</w:t>
        </w:r>
        <w:r w:rsidRPr="00895850"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.</w:t>
        </w:r>
        <w:r w:rsidRPr="00895850"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e</w:t>
        </w:r>
        <w:r w:rsidRPr="00895850">
          <w:rPr>
            <w:rFonts w:ascii="Arial" w:eastAsia="Arial" w:hAnsi="Arial" w:cs="Arial"/>
            <w:b/>
            <w:color w:val="004E85"/>
            <w:sz w:val="18"/>
            <w:szCs w:val="18"/>
          </w:rPr>
          <w:t>du</w:t>
        </w:r>
      </w:hyperlink>
    </w:p>
    <w:p w14:paraId="3519DDD0" w14:textId="77777777" w:rsidR="006418B2" w:rsidRPr="00895850" w:rsidRDefault="00895850">
      <w:pPr>
        <w:spacing w:line="200" w:lineRule="exact"/>
        <w:ind w:right="106"/>
        <w:jc w:val="right"/>
        <w:rPr>
          <w:rFonts w:ascii="Arial" w:eastAsia="Arial" w:hAnsi="Arial" w:cs="Arial"/>
          <w:sz w:val="18"/>
          <w:szCs w:val="18"/>
        </w:rPr>
      </w:pP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+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6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1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 xml:space="preserve"> 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3</w:t>
      </w:r>
      <w:r w:rsidRPr="00895850"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 xml:space="preserve"> 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99</w:t>
      </w:r>
      <w:r w:rsidRPr="00895850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0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5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 xml:space="preserve"> 4</w:t>
      </w:r>
      <w:r w:rsidRPr="00895850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1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7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0</w:t>
      </w:r>
    </w:p>
    <w:p w14:paraId="3C5F4B08" w14:textId="77777777" w:rsidR="006418B2" w:rsidRPr="00895850" w:rsidRDefault="00895850">
      <w:pPr>
        <w:spacing w:before="11"/>
        <w:ind w:right="107"/>
        <w:jc w:val="right"/>
        <w:rPr>
          <w:rFonts w:ascii="Arial" w:eastAsia="Arial" w:hAnsi="Arial" w:cs="Arial"/>
          <w:sz w:val="18"/>
          <w:szCs w:val="18"/>
        </w:rPr>
      </w:pP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F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ace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b</w:t>
      </w:r>
      <w:r w:rsidRPr="00895850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o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o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k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.</w:t>
      </w:r>
      <w:r w:rsidRPr="00895850"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>c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o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m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/</w:t>
      </w:r>
      <w:r w:rsidRPr="00895850"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>M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o</w:t>
      </w:r>
      <w:r w:rsidRPr="00895850"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na</w:t>
      </w:r>
      <w:r w:rsidRPr="00895850"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s</w:t>
      </w:r>
      <w:r w:rsidRPr="00895850">
        <w:rPr>
          <w:rFonts w:ascii="Arial" w:eastAsia="Arial" w:hAnsi="Arial" w:cs="Arial"/>
          <w:b/>
          <w:color w:val="004E85"/>
          <w:sz w:val="18"/>
          <w:szCs w:val="18"/>
        </w:rPr>
        <w:t>hECD</w:t>
      </w:r>
    </w:p>
    <w:sectPr w:rsidR="006418B2" w:rsidRPr="00895850">
      <w:type w:val="continuous"/>
      <w:pgSz w:w="11920" w:h="16840"/>
      <w:pgMar w:top="1400" w:right="600" w:bottom="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1E6D2A"/>
    <w:multiLevelType w:val="multilevel"/>
    <w:tmpl w:val="65C257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8B2"/>
    <w:rsid w:val="006418B2"/>
    <w:rsid w:val="0089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DB2995B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9585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58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monash.edu" TargetMode="External"/><Relationship Id="rId5" Type="http://schemas.openxmlformats.org/officeDocument/2006/relationships/hyperlink" Target="mailto:tyrel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629</Words>
  <Characters>3588</Characters>
  <Application>Microsoft Office Word</Application>
  <DocSecurity>0</DocSecurity>
  <Lines>29</Lines>
  <Paragraphs>8</Paragraphs>
  <ScaleCrop>false</ScaleCrop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2021-07-03T14:42:00Z</dcterms:created>
  <dcterms:modified xsi:type="dcterms:W3CDTF">2021-07-03T14:55:00Z</dcterms:modified>
</cp:coreProperties>
</file>